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E9DD1" w14:textId="77777777" w:rsidR="00B05028" w:rsidRPr="004F172C" w:rsidRDefault="00B05028" w:rsidP="00B05028">
      <w:pPr>
        <w:rPr>
          <w:color w:val="000000"/>
          <w:sz w:val="20"/>
        </w:rPr>
      </w:pPr>
      <w:r>
        <w:rPr>
          <w:noProof/>
          <w:lang w:eastAsia="lt-LT"/>
        </w:rPr>
        <w:drawing>
          <wp:anchor distT="0" distB="0" distL="114300" distR="114300" simplePos="0" relativeHeight="251659264" behindDoc="0" locked="0" layoutInCell="1" allowOverlap="1" wp14:anchorId="1EDF419E" wp14:editId="75E50297">
            <wp:simplePos x="0" y="0"/>
            <wp:positionH relativeFrom="column">
              <wp:posOffset>2135505</wp:posOffset>
            </wp:positionH>
            <wp:positionV relativeFrom="paragraph">
              <wp:posOffset>-546735</wp:posOffset>
            </wp:positionV>
            <wp:extent cx="1663065" cy="569595"/>
            <wp:effectExtent l="0" t="0" r="0" b="190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6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92A92" w14:textId="77777777" w:rsidR="00B05028" w:rsidRPr="009B5DD3" w:rsidRDefault="00B05028" w:rsidP="00B05028">
      <w:pPr>
        <w:pStyle w:val="BodyText"/>
        <w:suppressAutoHyphens/>
        <w:snapToGrid w:val="0"/>
        <w:ind w:firstLine="312"/>
        <w:rPr>
          <w:color w:val="auto"/>
          <w:sz w:val="16"/>
          <w:szCs w:val="16"/>
          <w:lang w:eastAsia="x-none"/>
        </w:rPr>
      </w:pPr>
      <w:r w:rsidRPr="009B5DD3">
        <w:rPr>
          <w:color w:val="auto"/>
          <w:sz w:val="16"/>
          <w:szCs w:val="16"/>
          <w:lang w:eastAsia="x-none"/>
        </w:rPr>
        <w:t>Olympus Sverige Aktiebolag, bendrovė įsteigta ir veikianti pagal Švedijos teisę</w:t>
      </w:r>
    </w:p>
    <w:p w14:paraId="12B32677" w14:textId="77777777" w:rsidR="00B05028" w:rsidRPr="009B5DD3" w:rsidRDefault="00B05028" w:rsidP="00B05028">
      <w:pPr>
        <w:pStyle w:val="BodyText"/>
        <w:suppressAutoHyphens/>
        <w:snapToGrid w:val="0"/>
        <w:ind w:firstLine="312"/>
        <w:rPr>
          <w:color w:val="auto"/>
          <w:sz w:val="16"/>
          <w:szCs w:val="16"/>
          <w:lang w:val="en-US" w:eastAsia="x-none"/>
        </w:rPr>
      </w:pPr>
      <w:r w:rsidRPr="009B5DD3">
        <w:rPr>
          <w:color w:val="auto"/>
          <w:sz w:val="16"/>
          <w:szCs w:val="16"/>
          <w:lang w:val="en-US" w:eastAsia="x-none"/>
        </w:rPr>
        <w:t>Duomenys kaupiami ir saugomi Švedijos įmonių registracijos biure</w:t>
      </w:r>
    </w:p>
    <w:p w14:paraId="7DD76DA1" w14:textId="77777777" w:rsidR="00B05028" w:rsidRPr="009B5DD3" w:rsidRDefault="00B05028" w:rsidP="00B05028">
      <w:pPr>
        <w:pStyle w:val="BodyText"/>
        <w:suppressAutoHyphens/>
        <w:snapToGrid w:val="0"/>
        <w:ind w:firstLine="312"/>
        <w:rPr>
          <w:color w:val="auto"/>
          <w:sz w:val="16"/>
          <w:szCs w:val="16"/>
          <w:lang w:val="en-US" w:eastAsia="x-none"/>
        </w:rPr>
      </w:pPr>
      <w:r w:rsidRPr="009B5DD3">
        <w:rPr>
          <w:color w:val="auto"/>
          <w:sz w:val="16"/>
          <w:szCs w:val="16"/>
          <w:lang w:val="en-US" w:eastAsia="x-none"/>
        </w:rPr>
        <w:t xml:space="preserve">Registruota buveinė adresu p/d 1816, 171 23 Solna, Švedija, registracijos kodas 556189-2794, </w:t>
      </w:r>
    </w:p>
    <w:p w14:paraId="4C95C7DA" w14:textId="77777777" w:rsidR="00B05028" w:rsidRPr="009B5DD3" w:rsidRDefault="00B05028" w:rsidP="00B05028">
      <w:pPr>
        <w:pStyle w:val="BodyText"/>
        <w:suppressAutoHyphens/>
        <w:snapToGrid w:val="0"/>
        <w:ind w:firstLine="312"/>
        <w:rPr>
          <w:color w:val="auto"/>
          <w:sz w:val="16"/>
          <w:szCs w:val="16"/>
          <w:lang w:val="en-US" w:eastAsia="x-none"/>
        </w:rPr>
      </w:pPr>
      <w:r w:rsidRPr="009B5DD3">
        <w:rPr>
          <w:color w:val="auto"/>
          <w:sz w:val="16"/>
          <w:szCs w:val="16"/>
          <w:lang w:val="en-US" w:eastAsia="x-none"/>
        </w:rPr>
        <w:t>Mokesčio mokėtojo identifikacinis kodas 9000273809</w:t>
      </w:r>
    </w:p>
    <w:p w14:paraId="2920D488" w14:textId="77777777" w:rsidR="00B05028" w:rsidRPr="009B5DD3" w:rsidRDefault="00B05028" w:rsidP="00B05028">
      <w:pPr>
        <w:pStyle w:val="BodyText"/>
        <w:suppressAutoHyphens/>
        <w:snapToGrid w:val="0"/>
        <w:ind w:firstLine="312"/>
        <w:rPr>
          <w:color w:val="auto"/>
          <w:sz w:val="16"/>
          <w:szCs w:val="16"/>
          <w:lang w:val="en-US" w:eastAsia="x-none"/>
        </w:rPr>
      </w:pPr>
      <w:r w:rsidRPr="009B5DD3">
        <w:rPr>
          <w:color w:val="auto"/>
          <w:sz w:val="16"/>
          <w:szCs w:val="16"/>
          <w:lang w:val="en-US" w:eastAsia="x-none"/>
        </w:rPr>
        <w:t>PVM mokėtojo kodas LT100009813015</w:t>
      </w:r>
    </w:p>
    <w:p w14:paraId="6B86332E" w14:textId="77777777" w:rsidR="00B05028" w:rsidRPr="009B5DD3" w:rsidRDefault="00B05028" w:rsidP="00B05028">
      <w:pPr>
        <w:pStyle w:val="BodyText"/>
        <w:suppressAutoHyphens/>
        <w:snapToGrid w:val="0"/>
        <w:ind w:firstLine="312"/>
        <w:rPr>
          <w:color w:val="auto"/>
          <w:sz w:val="16"/>
          <w:szCs w:val="16"/>
          <w:lang w:val="en-US" w:eastAsia="x-none"/>
        </w:rPr>
      </w:pPr>
      <w:r w:rsidRPr="009B5DD3">
        <w:rPr>
          <w:color w:val="auto"/>
          <w:sz w:val="16"/>
          <w:szCs w:val="16"/>
          <w:lang w:val="en-US" w:eastAsia="x-none"/>
        </w:rPr>
        <w:t xml:space="preserve">Tel.: (5) 2330021, Faks.: (5) 2395468,  </w:t>
      </w:r>
    </w:p>
    <w:p w14:paraId="16665A62" w14:textId="77777777" w:rsidR="00B05028" w:rsidRPr="004F172C" w:rsidRDefault="00B05028" w:rsidP="00B05028">
      <w:pPr>
        <w:jc w:val="center"/>
        <w:rPr>
          <w:b/>
          <w:color w:val="000000"/>
          <w:sz w:val="20"/>
        </w:rPr>
      </w:pPr>
    </w:p>
    <w:p w14:paraId="6FA62004" w14:textId="77777777" w:rsidR="00B05028" w:rsidRPr="004F172C" w:rsidRDefault="00B05028" w:rsidP="00B05028">
      <w:pPr>
        <w:jc w:val="center"/>
        <w:rPr>
          <w:b/>
          <w:color w:val="000000"/>
          <w:sz w:val="20"/>
        </w:rPr>
      </w:pPr>
    </w:p>
    <w:p w14:paraId="53271F0E" w14:textId="77777777" w:rsidR="00B05028" w:rsidRPr="004F172C" w:rsidRDefault="00B05028" w:rsidP="00B05028">
      <w:pPr>
        <w:rPr>
          <w:color w:val="000000"/>
          <w:sz w:val="22"/>
          <w:szCs w:val="22"/>
        </w:rPr>
      </w:pPr>
      <w:proofErr w:type="spellStart"/>
      <w:r w:rsidRPr="004F172C">
        <w:rPr>
          <w:color w:val="000000"/>
          <w:sz w:val="22"/>
          <w:szCs w:val="22"/>
        </w:rPr>
        <w:t>VšĮ</w:t>
      </w:r>
      <w:proofErr w:type="spellEnd"/>
      <w:r w:rsidRPr="004F172C">
        <w:rPr>
          <w:color w:val="000000"/>
          <w:sz w:val="22"/>
          <w:szCs w:val="22"/>
        </w:rPr>
        <w:t xml:space="preserve"> Vilniaus universiteto ligoninė Santaros klinikos</w:t>
      </w:r>
    </w:p>
    <w:p w14:paraId="4D081604" w14:textId="77777777" w:rsidR="00524FF5" w:rsidRPr="007E5B73" w:rsidRDefault="00524FF5" w:rsidP="00C22EF7">
      <w:pPr>
        <w:jc w:val="center"/>
        <w:rPr>
          <w:b/>
          <w:color w:val="000000" w:themeColor="text1"/>
          <w:sz w:val="20"/>
          <w:szCs w:val="20"/>
        </w:rPr>
      </w:pPr>
    </w:p>
    <w:p w14:paraId="4A41635B" w14:textId="23553E75" w:rsidR="00524FF5" w:rsidRPr="00CB59D8" w:rsidRDefault="00524FF5" w:rsidP="0002615B">
      <w:pPr>
        <w:jc w:val="center"/>
        <w:rPr>
          <w:b/>
          <w:color w:val="FF0000"/>
          <w:sz w:val="22"/>
          <w:szCs w:val="22"/>
        </w:rPr>
      </w:pPr>
      <w:r w:rsidRPr="008B2417">
        <w:rPr>
          <w:b/>
          <w:color w:val="000000" w:themeColor="text1"/>
          <w:sz w:val="22"/>
          <w:szCs w:val="22"/>
        </w:rPr>
        <w:t>PASIŪLYMAS</w:t>
      </w:r>
      <w:r w:rsidR="00CB59D8">
        <w:rPr>
          <w:b/>
          <w:color w:val="000000" w:themeColor="text1"/>
          <w:sz w:val="22"/>
          <w:szCs w:val="22"/>
        </w:rPr>
        <w:t xml:space="preserve"> </w:t>
      </w:r>
    </w:p>
    <w:p w14:paraId="5309F5AD" w14:textId="290B7BE2" w:rsidR="003A495B" w:rsidRDefault="00955AB2" w:rsidP="003A495B">
      <w:pPr>
        <w:pStyle w:val="Body"/>
        <w:jc w:val="center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VIENKARTINĖMS MEDICINOS PAGALBOS PRIEMONĖMS </w:t>
      </w:r>
      <w:r w:rsidR="00E047F6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(</w:t>
      </w:r>
      <w:r w:rsidR="00EF6272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I</w:t>
      </w:r>
      <w:r w:rsidR="00E047F6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I</w:t>
      </w:r>
      <w:r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I</w:t>
      </w:r>
      <w:r w:rsidR="00E047F6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)</w:t>
      </w:r>
      <w:r w:rsidR="003A495B" w:rsidRPr="003A495B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,  NR. </w:t>
      </w:r>
      <w:r w:rsidR="00235B27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1</w:t>
      </w:r>
      <w:r w:rsidR="00E047F6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9</w:t>
      </w:r>
      <w:r w:rsidR="00EF6272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388</w:t>
      </w:r>
    </w:p>
    <w:p w14:paraId="2B3B4754" w14:textId="1C2C391C" w:rsidR="003C6791" w:rsidRPr="003A495B" w:rsidRDefault="003C6791" w:rsidP="003A495B">
      <w:pPr>
        <w:pStyle w:val="Body"/>
        <w:jc w:val="center"/>
        <w:rPr>
          <w:b/>
          <w:sz w:val="22"/>
          <w:szCs w:val="22"/>
        </w:rPr>
      </w:pPr>
      <w:r w:rsidRPr="003A495B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PIRKTI</w:t>
      </w:r>
    </w:p>
    <w:p w14:paraId="3E4AFC95" w14:textId="262001AE" w:rsidR="00B05028" w:rsidRPr="004F172C" w:rsidRDefault="00B05028" w:rsidP="00B05028">
      <w:pPr>
        <w:jc w:val="center"/>
        <w:rPr>
          <w:color w:val="000000"/>
          <w:sz w:val="22"/>
          <w:szCs w:val="22"/>
        </w:rPr>
      </w:pPr>
      <w:r w:rsidRPr="004F172C">
        <w:rPr>
          <w:color w:val="000000"/>
          <w:sz w:val="22"/>
          <w:szCs w:val="22"/>
        </w:rPr>
        <w:t>201</w:t>
      </w:r>
      <w:r>
        <w:rPr>
          <w:color w:val="000000"/>
          <w:sz w:val="22"/>
          <w:szCs w:val="22"/>
        </w:rPr>
        <w:t>9</w:t>
      </w:r>
      <w:r w:rsidRPr="004F172C"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>-0</w:t>
      </w:r>
      <w:r>
        <w:rPr>
          <w:color w:val="000000"/>
          <w:sz w:val="22"/>
          <w:szCs w:val="22"/>
        </w:rPr>
        <w:t>3</w:t>
      </w:r>
      <w:r>
        <w:rPr>
          <w:color w:val="000000"/>
          <w:sz w:val="22"/>
          <w:szCs w:val="22"/>
        </w:rPr>
        <w:t xml:space="preserve"> </w:t>
      </w:r>
      <w:r w:rsidRPr="004F172C">
        <w:rPr>
          <w:color w:val="000000"/>
          <w:sz w:val="22"/>
          <w:szCs w:val="22"/>
        </w:rPr>
        <w:t xml:space="preserve"> </w:t>
      </w:r>
      <w:proofErr w:type="spellStart"/>
      <w:r w:rsidRPr="004F172C">
        <w:rPr>
          <w:color w:val="000000"/>
          <w:sz w:val="22"/>
          <w:szCs w:val="22"/>
        </w:rPr>
        <w:t>Nr.OLI</w:t>
      </w:r>
      <w:proofErr w:type="spellEnd"/>
      <w:r w:rsidRPr="004F172C">
        <w:rPr>
          <w:color w:val="000000"/>
          <w:sz w:val="22"/>
          <w:szCs w:val="22"/>
        </w:rPr>
        <w:t>/201</w:t>
      </w:r>
      <w:r>
        <w:rPr>
          <w:color w:val="000000"/>
          <w:sz w:val="22"/>
          <w:szCs w:val="22"/>
        </w:rPr>
        <w:t>9</w:t>
      </w:r>
      <w:r w:rsidRPr="004F172C"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>7</w:t>
      </w:r>
      <w:r w:rsidRPr="004F172C"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>3</w:t>
      </w:r>
    </w:p>
    <w:p w14:paraId="1D5E5633" w14:textId="77777777" w:rsidR="00524FF5" w:rsidRPr="00F23D4C" w:rsidRDefault="00524FF5" w:rsidP="00422F6C">
      <w:pPr>
        <w:rPr>
          <w:color w:val="000000" w:themeColor="text1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3"/>
        <w:gridCol w:w="4626"/>
      </w:tblGrid>
      <w:tr w:rsidR="00B05028" w:rsidRPr="00F23D4C" w14:paraId="6011D6E9" w14:textId="77777777" w:rsidTr="00B05028">
        <w:tc>
          <w:tcPr>
            <w:tcW w:w="5693" w:type="dxa"/>
          </w:tcPr>
          <w:p w14:paraId="471D9DDF" w14:textId="6DA163E6" w:rsidR="00B05028" w:rsidRPr="008B2417" w:rsidRDefault="00B05028" w:rsidP="00B05028">
            <w:pPr>
              <w:ind w:right="-108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 xml:space="preserve">Tiekėjo pavadinimas </w:t>
            </w:r>
          </w:p>
        </w:tc>
        <w:tc>
          <w:tcPr>
            <w:tcW w:w="4626" w:type="dxa"/>
          </w:tcPr>
          <w:p w14:paraId="75CF3665" w14:textId="2C90C56B" w:rsidR="00B05028" w:rsidRPr="008B2417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F172C">
              <w:rPr>
                <w:color w:val="000000"/>
                <w:sz w:val="22"/>
                <w:szCs w:val="22"/>
              </w:rPr>
              <w:t>Olympus</w:t>
            </w:r>
            <w:proofErr w:type="spellEnd"/>
            <w:r w:rsidRPr="004F172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F172C">
              <w:rPr>
                <w:color w:val="000000"/>
                <w:sz w:val="22"/>
                <w:szCs w:val="22"/>
              </w:rPr>
              <w:t>Sverige</w:t>
            </w:r>
            <w:proofErr w:type="spellEnd"/>
            <w:r w:rsidRPr="004F172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F172C">
              <w:rPr>
                <w:color w:val="000000"/>
                <w:sz w:val="22"/>
                <w:szCs w:val="22"/>
              </w:rPr>
              <w:t>Aktiebolag</w:t>
            </w:r>
            <w:proofErr w:type="spellEnd"/>
            <w:r w:rsidRPr="004F172C">
              <w:rPr>
                <w:color w:val="000000"/>
                <w:sz w:val="22"/>
                <w:szCs w:val="22"/>
              </w:rPr>
              <w:t xml:space="preserve"> (Lietuvoje veikianti per filialą „</w:t>
            </w:r>
            <w:proofErr w:type="spellStart"/>
            <w:r w:rsidRPr="004F172C">
              <w:rPr>
                <w:color w:val="000000"/>
                <w:sz w:val="22"/>
                <w:szCs w:val="22"/>
              </w:rPr>
              <w:t>Olympus</w:t>
            </w:r>
            <w:proofErr w:type="spellEnd"/>
            <w:r w:rsidRPr="004F172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F172C">
              <w:rPr>
                <w:color w:val="000000"/>
                <w:sz w:val="22"/>
                <w:szCs w:val="22"/>
              </w:rPr>
              <w:t>Sverige</w:t>
            </w:r>
            <w:proofErr w:type="spellEnd"/>
            <w:r w:rsidRPr="004F172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F172C">
              <w:rPr>
                <w:color w:val="000000"/>
                <w:sz w:val="22"/>
                <w:szCs w:val="22"/>
              </w:rPr>
              <w:t>Aktiebolag</w:t>
            </w:r>
            <w:proofErr w:type="spellEnd"/>
            <w:r w:rsidRPr="004F172C">
              <w:rPr>
                <w:color w:val="000000"/>
                <w:sz w:val="22"/>
                <w:szCs w:val="22"/>
              </w:rPr>
              <w:t xml:space="preserve"> Lietuvos filialas“)</w:t>
            </w:r>
            <w:r w:rsidRPr="008A04BE">
              <w:rPr>
                <w:vertAlign w:val="superscript"/>
              </w:rPr>
              <w:t xml:space="preserve"> </w:t>
            </w:r>
            <w:r w:rsidRPr="008A04BE">
              <w:rPr>
                <w:vertAlign w:val="superscript"/>
              </w:rPr>
              <w:footnoteReference w:id="1"/>
            </w:r>
          </w:p>
        </w:tc>
      </w:tr>
      <w:tr w:rsidR="00B05028" w:rsidRPr="00F23D4C" w14:paraId="4395B76A" w14:textId="77777777" w:rsidTr="00B05028">
        <w:tc>
          <w:tcPr>
            <w:tcW w:w="5693" w:type="dxa"/>
          </w:tcPr>
          <w:p w14:paraId="276E8243" w14:textId="638250EF" w:rsidR="00B05028" w:rsidRPr="008B2417" w:rsidRDefault="00B05028" w:rsidP="00B05028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adresas</w:t>
            </w:r>
          </w:p>
        </w:tc>
        <w:tc>
          <w:tcPr>
            <w:tcW w:w="4626" w:type="dxa"/>
          </w:tcPr>
          <w:p w14:paraId="032F75C2" w14:textId="77777777" w:rsidR="00B05028" w:rsidRPr="004F172C" w:rsidRDefault="00B05028" w:rsidP="00C470F9">
            <w:pPr>
              <w:rPr>
                <w:color w:val="000000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 xml:space="preserve">P/d 1816, 171 23 </w:t>
            </w:r>
            <w:proofErr w:type="spellStart"/>
            <w:r w:rsidRPr="004F172C">
              <w:rPr>
                <w:color w:val="000000"/>
                <w:sz w:val="22"/>
                <w:szCs w:val="22"/>
              </w:rPr>
              <w:t>Solna</w:t>
            </w:r>
            <w:proofErr w:type="spellEnd"/>
            <w:r w:rsidRPr="004F172C">
              <w:rPr>
                <w:color w:val="000000"/>
                <w:sz w:val="22"/>
                <w:szCs w:val="22"/>
              </w:rPr>
              <w:t xml:space="preserve">, Švedija, </w:t>
            </w:r>
          </w:p>
          <w:p w14:paraId="62204FAF" w14:textId="4EC55351" w:rsidR="00B05028" w:rsidRPr="008B2417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>(L. Zamenhofo g. 3, Vilnius)</w:t>
            </w:r>
          </w:p>
        </w:tc>
      </w:tr>
      <w:tr w:rsidR="00B05028" w:rsidRPr="00F23D4C" w14:paraId="78D045E3" w14:textId="77777777" w:rsidTr="00B05028">
        <w:tc>
          <w:tcPr>
            <w:tcW w:w="5693" w:type="dxa"/>
          </w:tcPr>
          <w:p w14:paraId="61AA33D3" w14:textId="77777777" w:rsidR="00B05028" w:rsidRPr="008B2417" w:rsidRDefault="00B05028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4626" w:type="dxa"/>
          </w:tcPr>
          <w:p w14:paraId="1DC2EBCF" w14:textId="031A1AFB" w:rsidR="00B05028" w:rsidRPr="008B2417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>Įgaliotas atstovas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F172C">
              <w:rPr>
                <w:color w:val="000000"/>
                <w:sz w:val="22"/>
                <w:szCs w:val="22"/>
              </w:rPr>
              <w:t>Andrius Simonaitis</w:t>
            </w:r>
          </w:p>
        </w:tc>
      </w:tr>
      <w:tr w:rsidR="00B05028" w:rsidRPr="00F23D4C" w14:paraId="355125AB" w14:textId="77777777" w:rsidTr="00B05028">
        <w:tc>
          <w:tcPr>
            <w:tcW w:w="5693" w:type="dxa"/>
          </w:tcPr>
          <w:p w14:paraId="69161ECE" w14:textId="77777777" w:rsidR="00B05028" w:rsidRPr="008B2417" w:rsidRDefault="00B05028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Telefono numeris</w:t>
            </w:r>
          </w:p>
        </w:tc>
        <w:tc>
          <w:tcPr>
            <w:tcW w:w="4626" w:type="dxa"/>
          </w:tcPr>
          <w:p w14:paraId="14351EC1" w14:textId="1B89BD6B" w:rsidR="00B05028" w:rsidRPr="008B2417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>8 5 2330021</w:t>
            </w:r>
          </w:p>
        </w:tc>
      </w:tr>
      <w:tr w:rsidR="00B05028" w:rsidRPr="00F23D4C" w14:paraId="0B4E5246" w14:textId="77777777" w:rsidTr="00B05028">
        <w:tc>
          <w:tcPr>
            <w:tcW w:w="5693" w:type="dxa"/>
          </w:tcPr>
          <w:p w14:paraId="051EE292" w14:textId="77777777" w:rsidR="00B05028" w:rsidRPr="008B2417" w:rsidRDefault="00B05028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Fakso numeris</w:t>
            </w:r>
          </w:p>
        </w:tc>
        <w:tc>
          <w:tcPr>
            <w:tcW w:w="4626" w:type="dxa"/>
          </w:tcPr>
          <w:p w14:paraId="1C49B3F4" w14:textId="0E346820" w:rsidR="00B05028" w:rsidRPr="008B2417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>8 5 2395468</w:t>
            </w:r>
          </w:p>
        </w:tc>
      </w:tr>
      <w:tr w:rsidR="00B05028" w:rsidRPr="00F23D4C" w14:paraId="6B901445" w14:textId="77777777" w:rsidTr="00B05028">
        <w:tc>
          <w:tcPr>
            <w:tcW w:w="5693" w:type="dxa"/>
          </w:tcPr>
          <w:p w14:paraId="4834DA09" w14:textId="77777777" w:rsidR="00B05028" w:rsidRDefault="00B05028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įmonės kodas</w:t>
            </w:r>
          </w:p>
          <w:p w14:paraId="31FB421B" w14:textId="2E9D626A" w:rsidR="00B05028" w:rsidRPr="008B2417" w:rsidRDefault="00B05028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>Mokesčio mokėtojo identifikacinis kodas</w:t>
            </w:r>
          </w:p>
        </w:tc>
        <w:tc>
          <w:tcPr>
            <w:tcW w:w="4626" w:type="dxa"/>
          </w:tcPr>
          <w:p w14:paraId="0B8B4B3A" w14:textId="77777777" w:rsidR="00B05028" w:rsidRPr="004F172C" w:rsidRDefault="00B05028" w:rsidP="00C470F9">
            <w:pPr>
              <w:jc w:val="both"/>
              <w:rPr>
                <w:color w:val="000000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>556189-2794</w:t>
            </w:r>
          </w:p>
          <w:p w14:paraId="7BB405CB" w14:textId="79D19B00" w:rsidR="00B05028" w:rsidRPr="008B2417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>9000273809</w:t>
            </w:r>
          </w:p>
        </w:tc>
      </w:tr>
      <w:tr w:rsidR="00B05028" w:rsidRPr="00F23D4C" w14:paraId="73E78251" w14:textId="77777777" w:rsidTr="00B05028">
        <w:tc>
          <w:tcPr>
            <w:tcW w:w="5693" w:type="dxa"/>
          </w:tcPr>
          <w:p w14:paraId="425D877A" w14:textId="48E79A86" w:rsidR="00B05028" w:rsidRPr="008B2417" w:rsidRDefault="00B05028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Tiekėjo PVM mokėtojo kodas</w:t>
            </w:r>
          </w:p>
        </w:tc>
        <w:tc>
          <w:tcPr>
            <w:tcW w:w="4626" w:type="dxa"/>
          </w:tcPr>
          <w:p w14:paraId="308E54AE" w14:textId="79345245" w:rsidR="00B05028" w:rsidRPr="008B2417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>LT100009813015</w:t>
            </w:r>
          </w:p>
        </w:tc>
      </w:tr>
      <w:tr w:rsidR="00B05028" w:rsidRPr="00F23D4C" w14:paraId="4BFEDD3A" w14:textId="77777777" w:rsidTr="00B05028">
        <w:tc>
          <w:tcPr>
            <w:tcW w:w="5693" w:type="dxa"/>
          </w:tcPr>
          <w:p w14:paraId="56B6EBB2" w14:textId="77777777" w:rsidR="00B05028" w:rsidRPr="008B2417" w:rsidRDefault="00B05028" w:rsidP="0002615B">
            <w:pPr>
              <w:ind w:right="-108"/>
              <w:rPr>
                <w:color w:val="000000" w:themeColor="text1"/>
                <w:sz w:val="22"/>
                <w:szCs w:val="22"/>
              </w:rPr>
            </w:pPr>
            <w:r w:rsidRPr="008B2417">
              <w:rPr>
                <w:color w:val="000000" w:themeColor="text1"/>
                <w:sz w:val="22"/>
                <w:szCs w:val="22"/>
              </w:rPr>
              <w:t>El. pašto adresas</w:t>
            </w:r>
          </w:p>
        </w:tc>
        <w:tc>
          <w:tcPr>
            <w:tcW w:w="4626" w:type="dxa"/>
          </w:tcPr>
          <w:p w14:paraId="1F0AF290" w14:textId="67452A42" w:rsidR="00B05028" w:rsidRPr="008B2417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F172C">
              <w:rPr>
                <w:color w:val="000000"/>
                <w:sz w:val="22"/>
                <w:szCs w:val="22"/>
              </w:rPr>
              <w:t>Egidijus.gadeikis@olympus.lt</w:t>
            </w:r>
          </w:p>
        </w:tc>
      </w:tr>
    </w:tbl>
    <w:p w14:paraId="0B79C8F9" w14:textId="77777777" w:rsidR="00524FF5" w:rsidRPr="00F23D4C" w:rsidRDefault="00524FF5" w:rsidP="0002615B">
      <w:pPr>
        <w:jc w:val="both"/>
        <w:rPr>
          <w:i/>
          <w:color w:val="000000" w:themeColor="text1"/>
        </w:rPr>
      </w:pPr>
    </w:p>
    <w:p w14:paraId="09759D26" w14:textId="77777777" w:rsidR="002735F5" w:rsidRPr="008B241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>1. Šiuo pasiūlymu pažymime, kad sutinkame su visomis pirkimo sąlygomis, nustatytomis:</w:t>
      </w:r>
    </w:p>
    <w:p w14:paraId="001A6631" w14:textId="0B968EAB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Pr="008B2417">
        <w:rPr>
          <w:color w:val="000000" w:themeColor="text1"/>
          <w:sz w:val="22"/>
          <w:szCs w:val="22"/>
        </w:rPr>
        <w:tab/>
        <w:t>1) atviro konkurso skelbime, paskelbtame Viešųjų pirkimų įstatymo nustatyta tvarka</w:t>
      </w:r>
      <w:r w:rsidR="00526F8C">
        <w:rPr>
          <w:color w:val="000000" w:themeColor="text1"/>
          <w:sz w:val="22"/>
          <w:szCs w:val="22"/>
        </w:rPr>
        <w:t>;</w:t>
      </w:r>
      <w:r w:rsidRPr="008B2417">
        <w:rPr>
          <w:color w:val="000000" w:themeColor="text1"/>
          <w:sz w:val="22"/>
          <w:szCs w:val="22"/>
        </w:rPr>
        <w:t xml:space="preserve"> </w:t>
      </w:r>
    </w:p>
    <w:p w14:paraId="30A482B2" w14:textId="29EBF73C" w:rsidR="0083145F" w:rsidRPr="008B2417" w:rsidRDefault="0083145F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2) atviro konkurso pirkimo dokumentuose</w:t>
      </w:r>
      <w:r w:rsidR="00526F8C">
        <w:rPr>
          <w:color w:val="000000" w:themeColor="text1"/>
          <w:sz w:val="22"/>
          <w:szCs w:val="22"/>
        </w:rPr>
        <w:t>;</w:t>
      </w:r>
    </w:p>
    <w:p w14:paraId="0FCF1FCC" w14:textId="182FD360" w:rsidR="002735F5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 w:rsidRPr="008B2417">
        <w:rPr>
          <w:color w:val="000000" w:themeColor="text1"/>
          <w:sz w:val="22"/>
          <w:szCs w:val="22"/>
        </w:rPr>
        <w:tab/>
      </w:r>
      <w:r w:rsidR="0083145F">
        <w:rPr>
          <w:color w:val="000000" w:themeColor="text1"/>
          <w:sz w:val="22"/>
          <w:szCs w:val="22"/>
        </w:rPr>
        <w:t xml:space="preserve">        3</w:t>
      </w:r>
      <w:r w:rsidRPr="008B2417">
        <w:rPr>
          <w:color w:val="000000" w:themeColor="text1"/>
          <w:sz w:val="22"/>
          <w:szCs w:val="22"/>
        </w:rPr>
        <w:t>) kituose pirkimo dokumentuose (jų paaiškinimuose, papildymuose).</w:t>
      </w:r>
    </w:p>
    <w:p w14:paraId="724DBC81" w14:textId="77777777" w:rsidR="006533F0" w:rsidRPr="006533F0" w:rsidRDefault="006533F0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10"/>
          <w:szCs w:val="10"/>
        </w:rPr>
      </w:pPr>
    </w:p>
    <w:p w14:paraId="18039F38" w14:textId="781AB530" w:rsidR="002735F5" w:rsidRPr="008B2417" w:rsidRDefault="00B64E28" w:rsidP="002735F5">
      <w:pPr>
        <w:tabs>
          <w:tab w:val="left" w:pos="142"/>
          <w:tab w:val="left" w:pos="567"/>
        </w:tabs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2</w:t>
      </w:r>
      <w:r w:rsidR="002735F5" w:rsidRPr="008B2417">
        <w:rPr>
          <w:color w:val="000000" w:themeColor="text1"/>
          <w:sz w:val="22"/>
          <w:szCs w:val="22"/>
        </w:rPr>
        <w:t xml:space="preserve">. </w:t>
      </w:r>
      <w:r w:rsidR="002735F5" w:rsidRPr="008B2417">
        <w:rPr>
          <w:color w:val="000000" w:themeColor="text1"/>
          <w:spacing w:val="-4"/>
          <w:sz w:val="22"/>
          <w:szCs w:val="22"/>
        </w:rPr>
        <w:t>Pasirašydamas CVP IS priemonėmis pateiktą pasiūlymą</w:t>
      </w:r>
      <w:r w:rsidR="00E27B3F">
        <w:rPr>
          <w:color w:val="000000" w:themeColor="text1"/>
          <w:spacing w:val="-4"/>
          <w:sz w:val="22"/>
          <w:szCs w:val="22"/>
        </w:rPr>
        <w:t xml:space="preserve"> </w:t>
      </w:r>
      <w:r w:rsidR="00E27B3F">
        <w:rPr>
          <w:spacing w:val="-4"/>
        </w:rPr>
        <w:t>saugiu elektroniniu parašu</w:t>
      </w:r>
      <w:r w:rsidR="002735F5" w:rsidRPr="008B2417">
        <w:rPr>
          <w:color w:val="000000" w:themeColor="text1"/>
          <w:spacing w:val="-4"/>
          <w:sz w:val="22"/>
          <w:szCs w:val="22"/>
        </w:rPr>
        <w:t>, patvirtinu, kad dokumentų skaitmeninės</w:t>
      </w:r>
      <w:r w:rsidR="002735F5" w:rsidRPr="008B2417">
        <w:rPr>
          <w:color w:val="000000" w:themeColor="text1"/>
          <w:sz w:val="22"/>
          <w:szCs w:val="22"/>
        </w:rPr>
        <w:t xml:space="preserve"> kopijos ir elektroninėmis priemonėmis pateikti duomenys yra tikri.</w:t>
      </w:r>
    </w:p>
    <w:p w14:paraId="5DFFDB79" w14:textId="77777777" w:rsidR="002735F5" w:rsidRPr="00CB1637" w:rsidRDefault="002735F5" w:rsidP="002735F5">
      <w:pPr>
        <w:tabs>
          <w:tab w:val="left" w:pos="142"/>
          <w:tab w:val="left" w:pos="567"/>
        </w:tabs>
        <w:jc w:val="both"/>
        <w:rPr>
          <w:color w:val="000000" w:themeColor="text1"/>
        </w:rPr>
      </w:pPr>
    </w:p>
    <w:p w14:paraId="5A1FB632" w14:textId="51DDB5CD" w:rsidR="00524FF5" w:rsidRPr="008B2417" w:rsidRDefault="00524FF5" w:rsidP="0002615B">
      <w:pPr>
        <w:jc w:val="both"/>
        <w:rPr>
          <w:i/>
          <w:color w:val="000000" w:themeColor="text1"/>
          <w:spacing w:val="-4"/>
          <w:sz w:val="22"/>
          <w:szCs w:val="22"/>
        </w:rPr>
      </w:pPr>
      <w:r w:rsidRPr="008B2417">
        <w:rPr>
          <w:b/>
          <w:color w:val="000000" w:themeColor="text1"/>
          <w:spacing w:val="-4"/>
          <w:sz w:val="22"/>
          <w:szCs w:val="22"/>
        </w:rPr>
        <w:t>Pastaba</w:t>
      </w:r>
      <w:r w:rsidRPr="008B2417">
        <w:rPr>
          <w:i/>
          <w:color w:val="000000" w:themeColor="text1"/>
          <w:spacing w:val="-4"/>
          <w:sz w:val="22"/>
          <w:szCs w:val="22"/>
        </w:rPr>
        <w:t>. Pildoma, jei tiekėjas ketina pasitelkti subrangovą (-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us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 xml:space="preserve">), 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subtiekėją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 xml:space="preserve"> (-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us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>)</w:t>
      </w:r>
      <w:r w:rsidRPr="008B2417">
        <w:rPr>
          <w:i/>
          <w:strike/>
          <w:color w:val="000000" w:themeColor="text1"/>
          <w:spacing w:val="-4"/>
          <w:sz w:val="22"/>
          <w:szCs w:val="22"/>
        </w:rPr>
        <w:t>,</w:t>
      </w:r>
      <w:r w:rsidRPr="008B2417">
        <w:rPr>
          <w:i/>
          <w:color w:val="000000" w:themeColor="text1"/>
          <w:spacing w:val="-4"/>
          <w:sz w:val="22"/>
          <w:szCs w:val="22"/>
        </w:rPr>
        <w:t xml:space="preserve"> ar 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subteikėją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 xml:space="preserve"> (-</w:t>
      </w:r>
      <w:proofErr w:type="spellStart"/>
      <w:r w:rsidRPr="008B2417">
        <w:rPr>
          <w:i/>
          <w:color w:val="000000" w:themeColor="text1"/>
          <w:spacing w:val="-4"/>
          <w:sz w:val="22"/>
          <w:szCs w:val="22"/>
        </w:rPr>
        <w:t>us</w:t>
      </w:r>
      <w:proofErr w:type="spellEnd"/>
      <w:r w:rsidRPr="008B2417">
        <w:rPr>
          <w:i/>
          <w:color w:val="000000" w:themeColor="text1"/>
          <w:spacing w:val="-4"/>
          <w:sz w:val="22"/>
          <w:szCs w:val="22"/>
        </w:rPr>
        <w:t>)/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46"/>
        <w:gridCol w:w="3969"/>
        <w:gridCol w:w="3940"/>
      </w:tblGrid>
      <w:tr w:rsidR="00FC0EF4" w:rsidRPr="008B2417" w14:paraId="3BF85C46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0A64" w14:textId="77777777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Eil. Nr.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83EF" w14:textId="77777777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819A" w14:textId="77777777" w:rsidR="00F23D4C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 xml:space="preserve">Statusas </w:t>
            </w:r>
          </w:p>
          <w:p w14:paraId="2CB326FE" w14:textId="3FD6CDC8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i/>
                <w:color w:val="000000" w:themeColor="text1"/>
                <w:sz w:val="21"/>
                <w:szCs w:val="21"/>
              </w:rPr>
              <w:t xml:space="preserve">(jungtinės veiklos partneris arba </w:t>
            </w:r>
            <w:proofErr w:type="spellStart"/>
            <w:r w:rsidRPr="00526535">
              <w:rPr>
                <w:i/>
                <w:color w:val="000000" w:themeColor="text1"/>
                <w:sz w:val="21"/>
                <w:szCs w:val="21"/>
              </w:rPr>
              <w:t>subtiekėjas</w:t>
            </w:r>
            <w:proofErr w:type="spellEnd"/>
            <w:r w:rsidRPr="00526535">
              <w:rPr>
                <w:i/>
                <w:color w:val="000000" w:themeColor="text1"/>
                <w:sz w:val="21"/>
                <w:szCs w:val="21"/>
              </w:rPr>
              <w:t xml:space="preserve"> (subrangovas) arba trečiasis asmuo, kurio pajėgumais remiamasi)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4D85" w14:textId="6002D070" w:rsidR="00F23D4C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color w:val="000000" w:themeColor="text1"/>
                <w:sz w:val="21"/>
                <w:szCs w:val="21"/>
              </w:rPr>
              <w:t>Ūkio s</w:t>
            </w:r>
            <w:r w:rsidR="004F4B45" w:rsidRPr="00526535">
              <w:rPr>
                <w:color w:val="000000" w:themeColor="text1"/>
                <w:sz w:val="21"/>
                <w:szCs w:val="21"/>
              </w:rPr>
              <w:t>ubjektui perduodamų įsipareigoji</w:t>
            </w:r>
            <w:r w:rsidRPr="00526535">
              <w:rPr>
                <w:color w:val="000000" w:themeColor="text1"/>
                <w:sz w:val="21"/>
                <w:szCs w:val="21"/>
              </w:rPr>
              <w:t xml:space="preserve">mų apimtis </w:t>
            </w:r>
          </w:p>
          <w:p w14:paraId="6FEB9678" w14:textId="7D27B550" w:rsidR="00FC0EF4" w:rsidRPr="00526535" w:rsidRDefault="00FC0EF4" w:rsidP="00B817CE">
            <w:pPr>
              <w:tabs>
                <w:tab w:val="left" w:pos="1800"/>
              </w:tabs>
              <w:jc w:val="center"/>
              <w:rPr>
                <w:color w:val="000000" w:themeColor="text1"/>
                <w:sz w:val="21"/>
                <w:szCs w:val="21"/>
              </w:rPr>
            </w:pPr>
            <w:r w:rsidRPr="00526535">
              <w:rPr>
                <w:i/>
                <w:color w:val="000000" w:themeColor="text1"/>
                <w:sz w:val="21"/>
                <w:szCs w:val="21"/>
              </w:rPr>
              <w:t>(ką darys pasitelkiamas ūkio subjektas)</w:t>
            </w:r>
          </w:p>
        </w:tc>
      </w:tr>
      <w:tr w:rsidR="00FC0EF4" w:rsidRPr="008B2417" w14:paraId="09BC70A3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BD0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100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F695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B11" w14:textId="77777777" w:rsidR="00FC0EF4" w:rsidRPr="008B2417" w:rsidRDefault="00FC0EF4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96FDA" w:rsidRPr="008B2417" w14:paraId="668CC638" w14:textId="77777777" w:rsidTr="008B241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EA0E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0A5B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14C8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0B1" w14:textId="77777777" w:rsidR="00196FDA" w:rsidRPr="008B2417" w:rsidRDefault="00196FDA" w:rsidP="00B817CE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64F2C42C" w14:textId="77777777" w:rsidR="00422F6C" w:rsidRDefault="00422F6C" w:rsidP="002735F5">
      <w:pPr>
        <w:jc w:val="both"/>
        <w:rPr>
          <w:b/>
          <w:i/>
          <w:color w:val="000000" w:themeColor="text1"/>
        </w:rPr>
      </w:pPr>
    </w:p>
    <w:p w14:paraId="044C661A" w14:textId="19500710" w:rsidR="00524FF5" w:rsidRPr="00885213" w:rsidRDefault="00524FF5" w:rsidP="0002615B">
      <w:pPr>
        <w:ind w:left="142" w:firstLine="578"/>
        <w:jc w:val="both"/>
        <w:rPr>
          <w:color w:val="000000" w:themeColor="text1"/>
        </w:rPr>
      </w:pPr>
      <w:r w:rsidRPr="00422F6C">
        <w:rPr>
          <w:b/>
          <w:i/>
          <w:color w:val="000000" w:themeColor="text1"/>
        </w:rPr>
        <w:t>Mes siūlome šias prekes:</w:t>
      </w:r>
      <w:r w:rsidR="004209F9">
        <w:rPr>
          <w:b/>
          <w:i/>
          <w:color w:val="000000" w:themeColor="text1"/>
        </w:rPr>
        <w:t xml:space="preserve"> </w:t>
      </w:r>
      <w:r w:rsidR="004209F9" w:rsidRPr="004209F9">
        <w:rPr>
          <w:color w:val="000000" w:themeColor="text1"/>
        </w:rPr>
        <w:t>(</w:t>
      </w:r>
      <w:r w:rsidR="004209F9" w:rsidRPr="003750CA">
        <w:rPr>
          <w:b/>
          <w:i/>
          <w:color w:val="000000" w:themeColor="text1"/>
          <w:u w:val="single"/>
        </w:rPr>
        <w:t>nurodoma bendra pasiūlymo dalies kaina</w:t>
      </w:r>
      <w:r w:rsidR="004209F9">
        <w:rPr>
          <w:color w:val="000000" w:themeColor="text1"/>
        </w:rPr>
        <w:t xml:space="preserve">, </w:t>
      </w:r>
      <w:r w:rsidR="004209F9" w:rsidRPr="00885213">
        <w:rPr>
          <w:color w:val="000000" w:themeColor="text1"/>
        </w:rPr>
        <w:t>o</w:t>
      </w:r>
      <w:r w:rsidRPr="00885213">
        <w:rPr>
          <w:b/>
          <w:i/>
          <w:color w:val="000000" w:themeColor="text1"/>
        </w:rPr>
        <w:t xml:space="preserve"> </w:t>
      </w:r>
      <w:r w:rsidR="004209F9" w:rsidRPr="00885213">
        <w:rPr>
          <w:color w:val="000000" w:themeColor="text1"/>
        </w:rPr>
        <w:t xml:space="preserve">įkainiai </w:t>
      </w:r>
      <w:r w:rsidR="00D33A45">
        <w:rPr>
          <w:color w:val="000000" w:themeColor="text1"/>
        </w:rPr>
        <w:t xml:space="preserve">ir prekių kataloginiai kodai </w:t>
      </w:r>
      <w:r w:rsidR="004209F9" w:rsidRPr="00885213">
        <w:rPr>
          <w:color w:val="000000" w:themeColor="text1"/>
        </w:rPr>
        <w:t>kiekvienai pirkimo dalies pozicijai nurodyti SPS priede „Techninė specifikacija“)</w:t>
      </w:r>
    </w:p>
    <w:p w14:paraId="78BCDB72" w14:textId="77777777" w:rsidR="007F2F8A" w:rsidRPr="007F2F8A" w:rsidRDefault="007F2F8A" w:rsidP="0002615B">
      <w:pPr>
        <w:ind w:left="142" w:firstLine="578"/>
        <w:jc w:val="both"/>
        <w:rPr>
          <w:color w:val="000000" w:themeColor="text1"/>
          <w:sz w:val="10"/>
          <w:szCs w:val="10"/>
          <w:u w:val="single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812"/>
        <w:gridCol w:w="1559"/>
        <w:gridCol w:w="567"/>
        <w:gridCol w:w="1701"/>
      </w:tblGrid>
      <w:tr w:rsidR="005D70A7" w:rsidRPr="008B2417" w14:paraId="6590D9DE" w14:textId="4EE840C2" w:rsidTr="00B37E2D">
        <w:trPr>
          <w:trHeight w:val="930"/>
        </w:trPr>
        <w:tc>
          <w:tcPr>
            <w:tcW w:w="709" w:type="dxa"/>
            <w:vAlign w:val="center"/>
          </w:tcPr>
          <w:p w14:paraId="45BD4029" w14:textId="77777777" w:rsidR="005D70A7" w:rsidRPr="008B2417" w:rsidRDefault="005D70A7" w:rsidP="00762756">
            <w:pPr>
              <w:ind w:left="-108" w:right="-114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2417">
              <w:rPr>
                <w:b/>
                <w:color w:val="000000" w:themeColor="text1"/>
                <w:sz w:val="20"/>
                <w:szCs w:val="20"/>
              </w:rPr>
              <w:t>Pirkimo dalies Nr.</w:t>
            </w:r>
          </w:p>
        </w:tc>
        <w:tc>
          <w:tcPr>
            <w:tcW w:w="5812" w:type="dxa"/>
            <w:vAlign w:val="center"/>
          </w:tcPr>
          <w:p w14:paraId="647B3E15" w14:textId="171E93E5" w:rsidR="005D70A7" w:rsidRDefault="005D70A7" w:rsidP="00762756">
            <w:pPr>
              <w:ind w:left="-108"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2417">
              <w:rPr>
                <w:b/>
                <w:color w:val="000000" w:themeColor="text1"/>
                <w:spacing w:val="-4"/>
                <w:sz w:val="20"/>
                <w:szCs w:val="20"/>
              </w:rPr>
              <w:t xml:space="preserve">Prekės </w:t>
            </w:r>
            <w:r w:rsidRPr="008B2417">
              <w:rPr>
                <w:b/>
                <w:color w:val="000000" w:themeColor="text1"/>
                <w:sz w:val="20"/>
                <w:szCs w:val="20"/>
              </w:rPr>
              <w:t>pavadinimas</w:t>
            </w:r>
            <w:r w:rsidR="00870220">
              <w:rPr>
                <w:b/>
                <w:color w:val="000000" w:themeColor="text1"/>
                <w:sz w:val="20"/>
                <w:szCs w:val="20"/>
              </w:rPr>
              <w:t>/gamintojas</w:t>
            </w:r>
            <w:r w:rsidRPr="008B241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2A44EDE" w14:textId="1C45726E" w:rsidR="005D70A7" w:rsidRPr="008B2417" w:rsidRDefault="00870220" w:rsidP="00870220">
            <w:pPr>
              <w:ind w:left="-108" w:right="-96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70220">
              <w:rPr>
                <w:b/>
                <w:color w:val="FF0000"/>
                <w:sz w:val="20"/>
                <w:szCs w:val="20"/>
              </w:rPr>
              <w:t>(būtina nurodyti gamintojo pavadinimą)</w:t>
            </w:r>
            <w:r w:rsidR="005D70A7" w:rsidRPr="00870220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4729228" w14:textId="5073BB0C" w:rsidR="005D70A7" w:rsidRPr="008B2417" w:rsidRDefault="005D70A7" w:rsidP="00762756">
            <w:pPr>
              <w:ind w:left="-108"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Bendra pasiūlymo kaina</w:t>
            </w:r>
            <w:r w:rsidRPr="00F53306">
              <w:rPr>
                <w:b/>
                <w:color w:val="000000" w:themeColor="text1"/>
                <w:sz w:val="20"/>
                <w:szCs w:val="20"/>
              </w:rPr>
              <w:t xml:space="preserve"> EUR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be PVM</w:t>
            </w:r>
          </w:p>
        </w:tc>
        <w:tc>
          <w:tcPr>
            <w:tcW w:w="567" w:type="dxa"/>
            <w:vAlign w:val="center"/>
          </w:tcPr>
          <w:p w14:paraId="2C6E7DCF" w14:textId="1D9B62D9" w:rsidR="005D70A7" w:rsidRPr="008B2417" w:rsidRDefault="005D70A7" w:rsidP="005D70A7">
            <w:pPr>
              <w:ind w:left="-108" w:right="-96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PVM d</w:t>
            </w:r>
            <w:r w:rsidRPr="008B2417">
              <w:rPr>
                <w:b/>
                <w:color w:val="000000" w:themeColor="text1"/>
                <w:sz w:val="20"/>
                <w:szCs w:val="20"/>
              </w:rPr>
              <w:t>ydis</w:t>
            </w:r>
          </w:p>
          <w:p w14:paraId="434E8992" w14:textId="25DD3A41" w:rsidR="005D70A7" w:rsidRPr="008B2417" w:rsidRDefault="005D70A7" w:rsidP="005D70A7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2417">
              <w:rPr>
                <w:b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01" w:type="dxa"/>
            <w:vAlign w:val="center"/>
          </w:tcPr>
          <w:p w14:paraId="3F0921D3" w14:textId="6BC29AED" w:rsidR="005D70A7" w:rsidRDefault="005D70A7" w:rsidP="0076275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Bendra pasiūlymo kaina</w:t>
            </w:r>
            <w:r w:rsidRPr="00F53306">
              <w:rPr>
                <w:b/>
                <w:color w:val="000000" w:themeColor="text1"/>
                <w:sz w:val="20"/>
                <w:szCs w:val="20"/>
              </w:rPr>
              <w:t xml:space="preserve"> EUR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su PVM</w:t>
            </w:r>
          </w:p>
        </w:tc>
      </w:tr>
      <w:tr w:rsidR="005D70A7" w:rsidRPr="008B2417" w14:paraId="1B87D2D8" w14:textId="410184CC" w:rsidTr="00B37E2D">
        <w:tc>
          <w:tcPr>
            <w:tcW w:w="709" w:type="dxa"/>
          </w:tcPr>
          <w:p w14:paraId="1EC50927" w14:textId="77777777" w:rsidR="005D70A7" w:rsidRPr="008B241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14:paraId="0D43E8EC" w14:textId="3A31E464" w:rsidR="005D70A7" w:rsidRPr="008B241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8B2417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014B5492" w14:textId="0F82B410" w:rsidR="005D70A7" w:rsidRPr="008B241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840811F" w14:textId="7ACCCD12" w:rsidR="005D70A7" w:rsidRPr="008B241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72504C2A" w14:textId="1BF768AE" w:rsidR="005D70A7" w:rsidRDefault="005D70A7" w:rsidP="00A70331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5</w:t>
            </w:r>
          </w:p>
        </w:tc>
      </w:tr>
      <w:tr w:rsidR="00AC1CE0" w:rsidRPr="002F011E" w14:paraId="7D59438E" w14:textId="77777777" w:rsidTr="00A75C04">
        <w:trPr>
          <w:trHeight w:val="336"/>
        </w:trPr>
        <w:tc>
          <w:tcPr>
            <w:tcW w:w="709" w:type="dxa"/>
          </w:tcPr>
          <w:p w14:paraId="574F4AF5" w14:textId="6B7EF0AA" w:rsidR="00AC1CE0" w:rsidRDefault="00AC1CE0" w:rsidP="00EF627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FB8D25" w14:textId="35EAC719" w:rsidR="00AC1CE0" w:rsidRPr="00885249" w:rsidRDefault="00AC1CE0" w:rsidP="00EF6272">
            <w:pPr>
              <w:ind w:left="-108" w:right="-108"/>
              <w:rPr>
                <w:b/>
                <w:color w:val="000000" w:themeColor="text1"/>
                <w:sz w:val="22"/>
                <w:szCs w:val="22"/>
              </w:rPr>
            </w:pPr>
            <w:r w:rsidRPr="00502CA1">
              <w:rPr>
                <w:sz w:val="22"/>
                <w:szCs w:val="22"/>
              </w:rPr>
              <w:t xml:space="preserve">Vienkartinės </w:t>
            </w:r>
            <w:proofErr w:type="spellStart"/>
            <w:r w:rsidRPr="00502CA1">
              <w:rPr>
                <w:sz w:val="22"/>
                <w:szCs w:val="22"/>
              </w:rPr>
              <w:t>biopsinės</w:t>
            </w:r>
            <w:proofErr w:type="spellEnd"/>
            <w:r w:rsidRPr="00502CA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žnyplės </w:t>
            </w:r>
            <w:proofErr w:type="spellStart"/>
            <w:r>
              <w:rPr>
                <w:sz w:val="22"/>
                <w:szCs w:val="22"/>
              </w:rPr>
              <w:t>bonchoskopijai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 w:rsidRPr="00502CA1">
              <w:rPr>
                <w:sz w:val="22"/>
                <w:szCs w:val="22"/>
              </w:rPr>
              <w:t>be adatėlės)</w:t>
            </w:r>
          </w:p>
        </w:tc>
        <w:tc>
          <w:tcPr>
            <w:tcW w:w="1559" w:type="dxa"/>
          </w:tcPr>
          <w:p w14:paraId="28628CC0" w14:textId="6694942C" w:rsidR="00AC1CE0" w:rsidRPr="002F011E" w:rsidRDefault="00AC1CE0" w:rsidP="00EF627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12139">
              <w:t>2.397,00</w:t>
            </w:r>
          </w:p>
        </w:tc>
        <w:tc>
          <w:tcPr>
            <w:tcW w:w="567" w:type="dxa"/>
          </w:tcPr>
          <w:p w14:paraId="67BE6017" w14:textId="0E8C96B7" w:rsidR="00AC1CE0" w:rsidRPr="002F011E" w:rsidRDefault="00AC1CE0" w:rsidP="00EF6272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701" w:type="dxa"/>
          </w:tcPr>
          <w:p w14:paraId="0D7930FE" w14:textId="0DCB72C6" w:rsidR="00AC1CE0" w:rsidRPr="002F011E" w:rsidRDefault="00AC1CE0" w:rsidP="00EF6272">
            <w:pPr>
              <w:rPr>
                <w:color w:val="000000" w:themeColor="text1"/>
                <w:sz w:val="21"/>
                <w:szCs w:val="21"/>
              </w:rPr>
            </w:pPr>
            <w:r w:rsidRPr="00426824">
              <w:t>2.516,85</w:t>
            </w:r>
          </w:p>
        </w:tc>
      </w:tr>
      <w:tr w:rsidR="00AC1CE0" w:rsidRPr="002F011E" w14:paraId="265BC13B" w14:textId="7D7D07D1" w:rsidTr="00A75C04">
        <w:trPr>
          <w:trHeight w:val="336"/>
        </w:trPr>
        <w:tc>
          <w:tcPr>
            <w:tcW w:w="709" w:type="dxa"/>
          </w:tcPr>
          <w:p w14:paraId="3A2B86E7" w14:textId="7FE3AA42" w:rsidR="00AC1CE0" w:rsidRDefault="00AC1CE0" w:rsidP="00EF627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33079" w14:textId="3A70F04D" w:rsidR="00AC1CE0" w:rsidRPr="00885249" w:rsidRDefault="00AC1CE0" w:rsidP="00EF6272">
            <w:pPr>
              <w:ind w:left="-108" w:right="-108"/>
              <w:rPr>
                <w:color w:val="000000" w:themeColor="text1"/>
                <w:sz w:val="22"/>
                <w:szCs w:val="22"/>
              </w:rPr>
            </w:pPr>
            <w:r w:rsidRPr="00502CA1">
              <w:rPr>
                <w:sz w:val="22"/>
                <w:szCs w:val="22"/>
              </w:rPr>
              <w:t xml:space="preserve">Vienkartinės </w:t>
            </w:r>
            <w:proofErr w:type="spellStart"/>
            <w:r w:rsidRPr="00502CA1">
              <w:rPr>
                <w:sz w:val="22"/>
                <w:szCs w:val="22"/>
              </w:rPr>
              <w:t>bio</w:t>
            </w:r>
            <w:r>
              <w:rPr>
                <w:sz w:val="22"/>
                <w:szCs w:val="22"/>
              </w:rPr>
              <w:t>psinės</w:t>
            </w:r>
            <w:proofErr w:type="spellEnd"/>
            <w:r>
              <w:rPr>
                <w:sz w:val="22"/>
                <w:szCs w:val="22"/>
              </w:rPr>
              <w:t xml:space="preserve"> žnyplės </w:t>
            </w:r>
            <w:proofErr w:type="spellStart"/>
            <w:r>
              <w:rPr>
                <w:sz w:val="22"/>
                <w:szCs w:val="22"/>
              </w:rPr>
              <w:t>bonchoskopijai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 w:rsidRPr="00502CA1">
              <w:rPr>
                <w:sz w:val="22"/>
                <w:szCs w:val="22"/>
              </w:rPr>
              <w:t>su adatėle)</w:t>
            </w:r>
          </w:p>
        </w:tc>
        <w:tc>
          <w:tcPr>
            <w:tcW w:w="1559" w:type="dxa"/>
          </w:tcPr>
          <w:p w14:paraId="50C762A7" w14:textId="6657F159" w:rsidR="00AC1CE0" w:rsidRPr="002F011E" w:rsidRDefault="00AC1CE0" w:rsidP="00AC1CE0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12139">
              <w:t>399</w:t>
            </w:r>
            <w:r>
              <w:t>,</w:t>
            </w:r>
            <w:r w:rsidRPr="00812139">
              <w:t>5</w:t>
            </w:r>
            <w:r>
              <w:t>0</w:t>
            </w:r>
          </w:p>
        </w:tc>
        <w:tc>
          <w:tcPr>
            <w:tcW w:w="567" w:type="dxa"/>
          </w:tcPr>
          <w:p w14:paraId="0D0F7DDA" w14:textId="427E9291" w:rsidR="00AC1CE0" w:rsidRPr="002F011E" w:rsidRDefault="00AC1CE0" w:rsidP="00EF6272">
            <w:pPr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701" w:type="dxa"/>
          </w:tcPr>
          <w:p w14:paraId="40A1C860" w14:textId="50FED4F2" w:rsidR="00AC1CE0" w:rsidRPr="002F011E" w:rsidRDefault="00AC1CE0" w:rsidP="00EF6272">
            <w:pPr>
              <w:rPr>
                <w:color w:val="000000" w:themeColor="text1"/>
                <w:sz w:val="21"/>
                <w:szCs w:val="21"/>
              </w:rPr>
            </w:pPr>
            <w:r w:rsidRPr="00426824">
              <w:t>419,48</w:t>
            </w:r>
          </w:p>
        </w:tc>
      </w:tr>
    </w:tbl>
    <w:p w14:paraId="4ECAC8CE" w14:textId="77777777" w:rsidR="005F4777" w:rsidRDefault="005F4777" w:rsidP="0002615B">
      <w:pPr>
        <w:ind w:firstLine="720"/>
        <w:jc w:val="both"/>
        <w:rPr>
          <w:color w:val="000000" w:themeColor="text1"/>
          <w:sz w:val="22"/>
          <w:szCs w:val="22"/>
        </w:rPr>
      </w:pPr>
    </w:p>
    <w:p w14:paraId="06105642" w14:textId="0128D645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6B7C00">
        <w:rPr>
          <w:color w:val="000000" w:themeColor="text1"/>
          <w:sz w:val="22"/>
          <w:szCs w:val="22"/>
        </w:rPr>
        <w:lastRenderedPageBreak/>
        <w:t>Tais atvejais, kai pagal galiojančius teisės aktus tiekėjui ner</w:t>
      </w:r>
      <w:r w:rsidR="005D70A7">
        <w:rPr>
          <w:color w:val="000000" w:themeColor="text1"/>
          <w:sz w:val="22"/>
          <w:szCs w:val="22"/>
        </w:rPr>
        <w:t>eikia mokėti PVM, jis lentelės 5</w:t>
      </w:r>
      <w:r w:rsidRPr="006B7C00">
        <w:rPr>
          <w:color w:val="000000" w:themeColor="text1"/>
          <w:sz w:val="22"/>
          <w:szCs w:val="22"/>
        </w:rPr>
        <w:t xml:space="preserve"> skil</w:t>
      </w:r>
      <w:r w:rsidR="005D70A7">
        <w:rPr>
          <w:color w:val="000000" w:themeColor="text1"/>
          <w:sz w:val="22"/>
          <w:szCs w:val="22"/>
        </w:rPr>
        <w:t>ties</w:t>
      </w:r>
      <w:r w:rsidRPr="006B7C00">
        <w:rPr>
          <w:color w:val="000000" w:themeColor="text1"/>
          <w:sz w:val="22"/>
          <w:szCs w:val="22"/>
        </w:rPr>
        <w:t xml:space="preserve"> nepildo ir nurodo priežastis, dėl kurių PVM nemokamas:</w:t>
      </w:r>
    </w:p>
    <w:p w14:paraId="3BC9E8DC" w14:textId="0B4709E3" w:rsidR="00524FF5" w:rsidRPr="006B7C00" w:rsidRDefault="00105529" w:rsidP="0002615B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0432ADE8" w14:textId="23F9A26C" w:rsidR="00A73E52" w:rsidRDefault="00524FF5" w:rsidP="00A73E52">
      <w:pPr>
        <w:pStyle w:val="NormalWeb"/>
        <w:widowControl w:val="0"/>
        <w:tabs>
          <w:tab w:val="left" w:pos="1800"/>
        </w:tabs>
        <w:ind w:firstLine="720"/>
        <w:jc w:val="both"/>
        <w:rPr>
          <w:rFonts w:ascii="Calibri" w:hAnsi="Calibri"/>
          <w:color w:val="000000"/>
          <w:szCs w:val="24"/>
          <w:lang w:eastAsia="lt-LT"/>
        </w:rPr>
      </w:pPr>
      <w:r w:rsidRPr="006B7C00">
        <w:rPr>
          <w:color w:val="000000" w:themeColor="text1"/>
          <w:sz w:val="22"/>
          <w:szCs w:val="22"/>
        </w:rPr>
        <w:t xml:space="preserve">Siūlomos prekės visiškai atitinka pirkimo dokumentuose nurodytus reikalavimus ir jų savybės tokios </w:t>
      </w:r>
      <w:r w:rsidR="00B05028">
        <w:rPr>
          <w:color w:val="000000" w:themeColor="text1"/>
          <w:sz w:val="22"/>
          <w:szCs w:val="22"/>
        </w:rPr>
        <w:t>pridedama u</w:t>
      </w:r>
      <w:r w:rsidR="00A73E52" w:rsidRPr="00A73E52">
        <w:rPr>
          <w:color w:val="000000"/>
        </w:rPr>
        <w:t xml:space="preserve">žpildyta lentelė </w:t>
      </w:r>
      <w:r w:rsidR="00A73E52">
        <w:rPr>
          <w:i/>
          <w:color w:val="000000"/>
          <w:u w:val="single"/>
        </w:rPr>
        <w:t>Microsoft Excel formatu.</w:t>
      </w:r>
    </w:p>
    <w:p w14:paraId="69BEF1CC" w14:textId="77777777" w:rsidR="004821C4" w:rsidRPr="003C6791" w:rsidRDefault="004821C4" w:rsidP="0002615B">
      <w:pPr>
        <w:ind w:firstLine="720"/>
        <w:jc w:val="both"/>
        <w:rPr>
          <w:color w:val="000000" w:themeColor="text1"/>
          <w:sz w:val="10"/>
          <w:szCs w:val="10"/>
        </w:rPr>
      </w:pPr>
    </w:p>
    <w:p w14:paraId="5C1F66FD" w14:textId="77777777" w:rsidR="00524FF5" w:rsidRPr="006B7C00" w:rsidRDefault="00524FF5" w:rsidP="0002615B">
      <w:pPr>
        <w:ind w:firstLine="720"/>
        <w:jc w:val="both"/>
        <w:rPr>
          <w:color w:val="000000" w:themeColor="text1"/>
          <w:sz w:val="22"/>
          <w:szCs w:val="22"/>
        </w:rPr>
      </w:pPr>
      <w:r w:rsidRPr="00F23D4C">
        <w:rPr>
          <w:color w:val="000000" w:themeColor="text1"/>
        </w:rPr>
        <w:t xml:space="preserve">Kartu su </w:t>
      </w:r>
      <w:r w:rsidRPr="006B7C00">
        <w:rPr>
          <w:color w:val="000000" w:themeColor="text1"/>
          <w:sz w:val="22"/>
          <w:szCs w:val="22"/>
        </w:rPr>
        <w:t>pasiūlymu pateikiami šie dokumentai:</w:t>
      </w: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158"/>
        <w:gridCol w:w="1276"/>
        <w:gridCol w:w="1985"/>
      </w:tblGrid>
      <w:tr w:rsidR="00F23D4C" w:rsidRPr="006B7C00" w14:paraId="2830C933" w14:textId="2FB23656" w:rsidTr="006B7C00">
        <w:tc>
          <w:tcPr>
            <w:tcW w:w="675" w:type="dxa"/>
          </w:tcPr>
          <w:p w14:paraId="24D76986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Eil.Nr.</w:t>
            </w:r>
          </w:p>
        </w:tc>
        <w:tc>
          <w:tcPr>
            <w:tcW w:w="6158" w:type="dxa"/>
          </w:tcPr>
          <w:p w14:paraId="76F805E1" w14:textId="5B080E19" w:rsidR="00D43F4A" w:rsidRPr="006B7C00" w:rsidRDefault="00D43F4A" w:rsidP="00D43F4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Pateikto dokumento pavadinimas</w:t>
            </w:r>
          </w:p>
        </w:tc>
        <w:tc>
          <w:tcPr>
            <w:tcW w:w="1276" w:type="dxa"/>
          </w:tcPr>
          <w:p w14:paraId="24067E87" w14:textId="77777777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>Dokumento puslapių skaičius</w:t>
            </w:r>
          </w:p>
        </w:tc>
        <w:tc>
          <w:tcPr>
            <w:tcW w:w="1985" w:type="dxa"/>
          </w:tcPr>
          <w:p w14:paraId="7763C1A2" w14:textId="77777777" w:rsidR="00F23D4C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color w:val="000000" w:themeColor="text1"/>
                <w:sz w:val="22"/>
                <w:szCs w:val="22"/>
              </w:rPr>
              <w:t xml:space="preserve">Dokumento konfidencialumas </w:t>
            </w:r>
          </w:p>
          <w:p w14:paraId="62DB4487" w14:textId="4908628E" w:rsidR="00D43F4A" w:rsidRPr="006B7C00" w:rsidRDefault="00D43F4A" w:rsidP="000261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7C00">
              <w:rPr>
                <w:i/>
                <w:color w:val="000000" w:themeColor="text1"/>
                <w:sz w:val="22"/>
                <w:szCs w:val="22"/>
              </w:rPr>
              <w:t>(taip / ne)</w:t>
            </w:r>
          </w:p>
        </w:tc>
      </w:tr>
      <w:tr w:rsidR="00B05028" w:rsidRPr="006B7C00" w14:paraId="794443FD" w14:textId="10E0CD3B" w:rsidTr="006B7C00">
        <w:tc>
          <w:tcPr>
            <w:tcW w:w="675" w:type="dxa"/>
          </w:tcPr>
          <w:p w14:paraId="72A3804B" w14:textId="2C20A0B6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58" w:type="dxa"/>
          </w:tcPr>
          <w:p w14:paraId="057DA420" w14:textId="7AC22A4C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2394E">
              <w:rPr>
                <w:color w:val="000000"/>
                <w:sz w:val="22"/>
                <w:szCs w:val="22"/>
              </w:rPr>
              <w:t>Įgaliojimas pasirašyti pasiūlymą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400E223D" w14:textId="05DDB10E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1B2E1046" w14:textId="24DE1AEA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taip</w:t>
            </w:r>
          </w:p>
        </w:tc>
      </w:tr>
      <w:tr w:rsidR="00B05028" w:rsidRPr="006B7C00" w14:paraId="517B876B" w14:textId="77777777" w:rsidTr="006B7C00">
        <w:tc>
          <w:tcPr>
            <w:tcW w:w="675" w:type="dxa"/>
          </w:tcPr>
          <w:p w14:paraId="72F433CF" w14:textId="77BB38A7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158" w:type="dxa"/>
          </w:tcPr>
          <w:p w14:paraId="1D7476E6" w14:textId="647960F7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2394E">
              <w:rPr>
                <w:color w:val="000000"/>
                <w:sz w:val="22"/>
                <w:szCs w:val="22"/>
              </w:rPr>
              <w:t>EBVPD užpildytas dokumentas</w:t>
            </w:r>
          </w:p>
        </w:tc>
        <w:tc>
          <w:tcPr>
            <w:tcW w:w="1276" w:type="dxa"/>
          </w:tcPr>
          <w:p w14:paraId="18022236" w14:textId="1F89DF24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5" w:type="dxa"/>
          </w:tcPr>
          <w:p w14:paraId="24E71E20" w14:textId="074221C7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</w:t>
            </w:r>
          </w:p>
        </w:tc>
      </w:tr>
      <w:tr w:rsidR="00B05028" w:rsidRPr="006B7C00" w14:paraId="583FF41C" w14:textId="77777777" w:rsidTr="006B7C00">
        <w:tc>
          <w:tcPr>
            <w:tcW w:w="675" w:type="dxa"/>
          </w:tcPr>
          <w:p w14:paraId="4377593A" w14:textId="0F167D87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158" w:type="dxa"/>
          </w:tcPr>
          <w:p w14:paraId="54A6CE86" w14:textId="6CDA5A4A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72394E">
              <w:rPr>
                <w:color w:val="000000"/>
                <w:sz w:val="22"/>
                <w:szCs w:val="22"/>
              </w:rPr>
              <w:t>CE atitikties deklaracijos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1E4DDD53" w14:textId="0FC6B635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5" w:type="dxa"/>
          </w:tcPr>
          <w:p w14:paraId="2C30692F" w14:textId="5548C354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taip</w:t>
            </w:r>
          </w:p>
        </w:tc>
      </w:tr>
      <w:tr w:rsidR="00B05028" w:rsidRPr="006B7C00" w14:paraId="7880AD2B" w14:textId="77777777" w:rsidTr="006B7C00">
        <w:tc>
          <w:tcPr>
            <w:tcW w:w="675" w:type="dxa"/>
          </w:tcPr>
          <w:p w14:paraId="081DB327" w14:textId="637A5092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158" w:type="dxa"/>
          </w:tcPr>
          <w:p w14:paraId="766EA320" w14:textId="6671CFD2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64126">
              <w:rPr>
                <w:color w:val="000000"/>
                <w:sz w:val="22"/>
                <w:szCs w:val="22"/>
              </w:rPr>
              <w:t>Įgaliojimas prekiauti įranga ir atlikti siūlomos įrangos garantinį aptarnavimą</w:t>
            </w:r>
          </w:p>
        </w:tc>
        <w:tc>
          <w:tcPr>
            <w:tcW w:w="1276" w:type="dxa"/>
          </w:tcPr>
          <w:p w14:paraId="0D74F92A" w14:textId="373EA2E0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5B878185" w14:textId="78FB4151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taip</w:t>
            </w:r>
          </w:p>
        </w:tc>
      </w:tr>
      <w:tr w:rsidR="00B05028" w:rsidRPr="006B7C00" w14:paraId="6747F45E" w14:textId="77777777" w:rsidTr="006B7C00">
        <w:tc>
          <w:tcPr>
            <w:tcW w:w="675" w:type="dxa"/>
          </w:tcPr>
          <w:p w14:paraId="79A0161A" w14:textId="5A05A760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158" w:type="dxa"/>
          </w:tcPr>
          <w:p w14:paraId="0D7CD56A" w14:textId="06C56A7F" w:rsidR="00B05028" w:rsidRPr="006B7C00" w:rsidRDefault="00C477A2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477A2">
              <w:rPr>
                <w:color w:val="000000"/>
                <w:sz w:val="22"/>
                <w:szCs w:val="22"/>
              </w:rPr>
              <w:t>Bukletai pirkimo dalis Nr. 1 ir 2</w:t>
            </w:r>
          </w:p>
        </w:tc>
        <w:tc>
          <w:tcPr>
            <w:tcW w:w="1276" w:type="dxa"/>
          </w:tcPr>
          <w:p w14:paraId="09140D2A" w14:textId="53C90986" w:rsidR="00B05028" w:rsidRPr="006B7C00" w:rsidRDefault="00C477A2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bookmarkStart w:id="0" w:name="_GoBack"/>
            <w:bookmarkEnd w:id="0"/>
          </w:p>
        </w:tc>
        <w:tc>
          <w:tcPr>
            <w:tcW w:w="1985" w:type="dxa"/>
          </w:tcPr>
          <w:p w14:paraId="6149CCF0" w14:textId="1005326A" w:rsidR="00B05028" w:rsidRPr="006B7C00" w:rsidRDefault="00B05028" w:rsidP="0002615B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taip</w:t>
            </w:r>
          </w:p>
        </w:tc>
      </w:tr>
    </w:tbl>
    <w:p w14:paraId="4A281F0F" w14:textId="77777777" w:rsidR="00524FF5" w:rsidRDefault="00524FF5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37A43D87" w14:textId="77777777" w:rsidR="00885249" w:rsidRDefault="00885249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6BE4D80F" w14:textId="77777777" w:rsidR="00885249" w:rsidRDefault="00885249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4541BA6D" w14:textId="77777777" w:rsidR="00885249" w:rsidRDefault="00885249" w:rsidP="0002615B">
      <w:pPr>
        <w:ind w:firstLine="851"/>
        <w:jc w:val="both"/>
        <w:rPr>
          <w:color w:val="000000" w:themeColor="text1"/>
          <w:sz w:val="22"/>
          <w:szCs w:val="22"/>
        </w:rPr>
      </w:pPr>
    </w:p>
    <w:p w14:paraId="6B0D952E" w14:textId="61988653" w:rsidR="00B64E28" w:rsidRPr="00365A6F" w:rsidRDefault="00B64E28" w:rsidP="006E2DE4">
      <w:pPr>
        <w:ind w:left="142" w:firstLine="440"/>
        <w:jc w:val="both"/>
        <w:rPr>
          <w:sz w:val="22"/>
          <w:szCs w:val="22"/>
          <w:lang w:eastAsia="lt-LT"/>
        </w:rPr>
      </w:pPr>
      <w:r>
        <w:rPr>
          <w:spacing w:val="-4"/>
          <w:sz w:val="22"/>
          <w:szCs w:val="22"/>
          <w:lang w:eastAsia="lt-LT"/>
        </w:rPr>
        <w:t xml:space="preserve">   </w:t>
      </w:r>
      <w:r w:rsidRPr="00365A6F">
        <w:rPr>
          <w:spacing w:val="-4"/>
          <w:sz w:val="22"/>
          <w:szCs w:val="22"/>
          <w:lang w:eastAsia="lt-LT"/>
        </w:rPr>
        <w:t xml:space="preserve">Ši pasiūlyme nurodyta informacija </w:t>
      </w:r>
      <w:r w:rsidRPr="007B32A1">
        <w:rPr>
          <w:spacing w:val="-4"/>
          <w:sz w:val="22"/>
          <w:szCs w:val="22"/>
          <w:u w:val="single"/>
          <w:lang w:eastAsia="lt-LT"/>
        </w:rPr>
        <w:t>yra konfidenciali</w:t>
      </w:r>
      <w:r w:rsidRPr="00365A6F">
        <w:rPr>
          <w:spacing w:val="-4"/>
          <w:sz w:val="22"/>
          <w:szCs w:val="22"/>
          <w:lang w:eastAsia="lt-LT"/>
        </w:rPr>
        <w:t xml:space="preserve"> </w:t>
      </w:r>
      <w:r w:rsidRPr="00365A6F">
        <w:rPr>
          <w:i/>
          <w:iCs/>
          <w:spacing w:val="-4"/>
          <w:sz w:val="22"/>
          <w:szCs w:val="22"/>
          <w:lang w:eastAsia="lt-LT"/>
        </w:rPr>
        <w:t>/perkančioji organizacija šios informacijos</w:t>
      </w:r>
      <w:r w:rsidRPr="00365A6F">
        <w:rPr>
          <w:i/>
          <w:iCs/>
          <w:sz w:val="22"/>
          <w:szCs w:val="22"/>
          <w:lang w:eastAsia="lt-LT"/>
        </w:rPr>
        <w:t xml:space="preserve"> negali atskleisti tretiesiems asmenims/</w:t>
      </w:r>
      <w:r w:rsidRPr="00365A6F">
        <w:rPr>
          <w:sz w:val="22"/>
          <w:szCs w:val="22"/>
          <w:lang w:eastAsia="lt-LT"/>
        </w:rPr>
        <w:t>:</w:t>
      </w:r>
    </w:p>
    <w:tbl>
      <w:tblPr>
        <w:tblW w:w="1008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3606"/>
        <w:gridCol w:w="5719"/>
      </w:tblGrid>
      <w:tr w:rsidR="00B64E28" w:rsidRPr="00365A6F" w14:paraId="67C245A9" w14:textId="77777777" w:rsidTr="00004D70">
        <w:trPr>
          <w:trHeight w:val="723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E9D2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C42E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i/>
                <w:iCs/>
                <w:sz w:val="22"/>
                <w:szCs w:val="22"/>
                <w:lang w:eastAsia="lt-LT"/>
              </w:rPr>
              <w:t>Pateikto</w:t>
            </w:r>
            <w:r w:rsidRPr="00365A6F">
              <w:rPr>
                <w:sz w:val="22"/>
                <w:szCs w:val="22"/>
                <w:lang w:eastAsia="lt-LT"/>
              </w:rPr>
              <w:t xml:space="preserve"> dokumento pavadinimas</w:t>
            </w:r>
          </w:p>
          <w:p w14:paraId="1E90D69B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423" w14:textId="77777777" w:rsidR="00B64E28" w:rsidRPr="00365A6F" w:rsidRDefault="00B64E28" w:rsidP="00004D70">
            <w:pPr>
              <w:jc w:val="center"/>
              <w:rPr>
                <w:sz w:val="22"/>
                <w:szCs w:val="22"/>
                <w:lang w:eastAsia="lt-LT"/>
              </w:rPr>
            </w:pPr>
            <w:r w:rsidRPr="00365A6F">
              <w:rPr>
                <w:sz w:val="22"/>
                <w:szCs w:val="22"/>
                <w:lang w:eastAsia="lt-LT"/>
              </w:rPr>
              <w:t>Dokumentas yra įkeltas šioje CVP IS pasiūlymo lango eilutėje („Prisegti dokumentai“ arba „Kvalifikaciniai klausimai“ prie atsakymo į klausimą)</w:t>
            </w:r>
          </w:p>
        </w:tc>
      </w:tr>
      <w:tr w:rsidR="00B05028" w:rsidRPr="00365A6F" w14:paraId="49B48AAF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128" w14:textId="3CA99554" w:rsidR="00B05028" w:rsidRPr="00365A6F" w:rsidRDefault="00B05028" w:rsidP="00004D70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06E" w14:textId="607F67AD" w:rsidR="00B05028" w:rsidRPr="00365A6F" w:rsidRDefault="00B05028" w:rsidP="00004D70">
            <w:pPr>
              <w:jc w:val="both"/>
              <w:rPr>
                <w:lang w:eastAsia="lt-LT"/>
              </w:rPr>
            </w:pPr>
            <w:r w:rsidRPr="0072394E">
              <w:rPr>
                <w:color w:val="000000"/>
                <w:sz w:val="22"/>
                <w:szCs w:val="22"/>
              </w:rPr>
              <w:t xml:space="preserve">Kvalifikacijos </w:t>
            </w:r>
            <w:proofErr w:type="spellStart"/>
            <w:r w:rsidRPr="0072394E">
              <w:rPr>
                <w:color w:val="000000"/>
                <w:sz w:val="22"/>
                <w:szCs w:val="22"/>
              </w:rPr>
              <w:t>dok-konfidencialu</w:t>
            </w:r>
            <w:r>
              <w:rPr>
                <w:color w:val="000000"/>
                <w:sz w:val="22"/>
                <w:szCs w:val="22"/>
              </w:rPr>
              <w:t>.pdf</w:t>
            </w:r>
            <w:proofErr w:type="spellEnd"/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D7B8" w14:textId="12B949D1" w:rsidR="00B05028" w:rsidRPr="00365A6F" w:rsidRDefault="00B05028" w:rsidP="00004D70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</w:tr>
      <w:tr w:rsidR="00B05028" w:rsidRPr="00365A6F" w14:paraId="22545295" w14:textId="77777777" w:rsidTr="00004D70">
        <w:trPr>
          <w:trHeight w:val="26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814" w14:textId="50D29434" w:rsidR="00B05028" w:rsidRPr="00365A6F" w:rsidRDefault="00B05028" w:rsidP="00004D70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C33" w14:textId="30A0D4F6" w:rsidR="00B05028" w:rsidRPr="00365A6F" w:rsidRDefault="00C477A2" w:rsidP="00004D70">
            <w:pPr>
              <w:jc w:val="both"/>
              <w:rPr>
                <w:lang w:eastAsia="lt-LT"/>
              </w:rPr>
            </w:pPr>
            <w:r w:rsidRPr="00C477A2">
              <w:rPr>
                <w:lang w:eastAsia="lt-LT"/>
              </w:rPr>
              <w:t>Bukletai pirkimo dalis Nr. 1 ir 2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E91" w14:textId="79CCB0DA" w:rsidR="00B05028" w:rsidRPr="00365A6F" w:rsidRDefault="00B05028" w:rsidP="00004D70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4</w:t>
            </w:r>
          </w:p>
        </w:tc>
      </w:tr>
      <w:tr w:rsidR="00B05028" w:rsidRPr="00365A6F" w14:paraId="4A3708CA" w14:textId="77777777" w:rsidTr="00004D70">
        <w:trPr>
          <w:trHeight w:val="222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08F" w14:textId="77777777" w:rsidR="00B05028" w:rsidRPr="00365A6F" w:rsidRDefault="00B050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ACB" w14:textId="77777777" w:rsidR="00B05028" w:rsidRPr="00365A6F" w:rsidRDefault="00B05028" w:rsidP="00004D70">
            <w:pPr>
              <w:jc w:val="both"/>
              <w:rPr>
                <w:lang w:eastAsia="lt-LT"/>
              </w:rPr>
            </w:pP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41A" w14:textId="77777777" w:rsidR="00B05028" w:rsidRPr="00365A6F" w:rsidRDefault="00B05028" w:rsidP="00004D70">
            <w:pPr>
              <w:jc w:val="both"/>
              <w:rPr>
                <w:lang w:eastAsia="lt-LT"/>
              </w:rPr>
            </w:pPr>
          </w:p>
        </w:tc>
      </w:tr>
    </w:tbl>
    <w:p w14:paraId="3C590413" w14:textId="77777777" w:rsidR="00B64E28" w:rsidRDefault="00B64E28" w:rsidP="00B64E28">
      <w:pPr>
        <w:ind w:firstLine="851"/>
        <w:jc w:val="both"/>
        <w:rPr>
          <w:color w:val="000000" w:themeColor="text1"/>
          <w:sz w:val="22"/>
          <w:szCs w:val="22"/>
        </w:rPr>
      </w:pPr>
    </w:p>
    <w:p w14:paraId="003C6A9B" w14:textId="77777777" w:rsidR="00524FF5" w:rsidRPr="00B64E28" w:rsidRDefault="00524FF5" w:rsidP="0002615B">
      <w:pPr>
        <w:ind w:firstLine="851"/>
        <w:jc w:val="both"/>
        <w:rPr>
          <w:strike/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>Pastaba</w:t>
      </w:r>
      <w:r w:rsidRPr="006B7C00">
        <w:rPr>
          <w:color w:val="000000" w:themeColor="text1"/>
          <w:sz w:val="22"/>
          <w:szCs w:val="22"/>
        </w:rPr>
        <w:t xml:space="preserve">. </w:t>
      </w:r>
      <w:r w:rsidRPr="00B64E28">
        <w:rPr>
          <w:color w:val="000000" w:themeColor="text1"/>
          <w:sz w:val="22"/>
          <w:szCs w:val="22"/>
        </w:rPr>
        <w:t>Tiekėjui nenurodžius, kokia informacija yra konfidenciali, laikoma, kad konfidencialios informacijos pasiūlyme nėra.</w:t>
      </w:r>
    </w:p>
    <w:p w14:paraId="28D25BDB" w14:textId="10632BA6" w:rsidR="00524FF5" w:rsidRDefault="00524FF5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  <w:r w:rsidRPr="006B7C00">
        <w:rPr>
          <w:b/>
          <w:color w:val="000000" w:themeColor="text1"/>
          <w:sz w:val="22"/>
          <w:szCs w:val="22"/>
        </w:rPr>
        <w:tab/>
      </w:r>
      <w:r w:rsidRPr="006B7C00">
        <w:rPr>
          <w:color w:val="000000" w:themeColor="text1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</w:t>
      </w:r>
      <w:r w:rsidR="00526F8C">
        <w:rPr>
          <w:color w:val="000000" w:themeColor="text1"/>
          <w:sz w:val="22"/>
          <w:szCs w:val="22"/>
        </w:rPr>
        <w:t xml:space="preserve">likos viešųjų pirkimų įstatymo </w:t>
      </w:r>
      <w:r w:rsidRPr="006B7C00">
        <w:rPr>
          <w:color w:val="000000" w:themeColor="text1"/>
          <w:sz w:val="22"/>
          <w:szCs w:val="22"/>
        </w:rPr>
        <w:t>8</w:t>
      </w:r>
      <w:r w:rsidR="00526F8C">
        <w:rPr>
          <w:color w:val="000000" w:themeColor="text1"/>
          <w:sz w:val="22"/>
          <w:szCs w:val="22"/>
        </w:rPr>
        <w:t>6</w:t>
      </w:r>
      <w:r w:rsidRPr="006B7C00">
        <w:rPr>
          <w:color w:val="000000" w:themeColor="text1"/>
          <w:sz w:val="22"/>
          <w:szCs w:val="22"/>
        </w:rPr>
        <w:t xml:space="preserve"> str. </w:t>
      </w:r>
      <w:r w:rsidR="00526F8C">
        <w:rPr>
          <w:color w:val="000000" w:themeColor="text1"/>
          <w:sz w:val="22"/>
          <w:szCs w:val="22"/>
        </w:rPr>
        <w:t>9</w:t>
      </w:r>
      <w:r w:rsidRPr="006B7C00">
        <w:rPr>
          <w:color w:val="000000" w:themeColor="text1"/>
          <w:sz w:val="22"/>
          <w:szCs w:val="22"/>
        </w:rPr>
        <w:t xml:space="preserve"> d., bus paviešinti kartu su sudaryta sutartimi.</w:t>
      </w:r>
    </w:p>
    <w:p w14:paraId="42B6B244" w14:textId="77777777" w:rsidR="00B64E28" w:rsidRPr="006B7C00" w:rsidRDefault="00B64E28" w:rsidP="009E22E7">
      <w:pPr>
        <w:tabs>
          <w:tab w:val="left" w:pos="851"/>
        </w:tabs>
        <w:jc w:val="both"/>
        <w:rPr>
          <w:color w:val="000000" w:themeColor="text1"/>
          <w:sz w:val="22"/>
          <w:szCs w:val="22"/>
        </w:rPr>
      </w:pPr>
    </w:p>
    <w:p w14:paraId="396DC1F5" w14:textId="77777777" w:rsidR="00B64E28" w:rsidRPr="00883DCE" w:rsidRDefault="00B64E28" w:rsidP="00B64E28">
      <w:pPr>
        <w:ind w:firstLine="720"/>
        <w:jc w:val="both"/>
        <w:rPr>
          <w:sz w:val="22"/>
          <w:szCs w:val="22"/>
        </w:rPr>
      </w:pPr>
      <w:r w:rsidRPr="00883DCE">
        <w:rPr>
          <w:sz w:val="22"/>
          <w:szCs w:val="22"/>
        </w:rPr>
        <w:t xml:space="preserve">Pasiūlymas galioja iki </w:t>
      </w:r>
      <w:r>
        <w:rPr>
          <w:sz w:val="22"/>
          <w:szCs w:val="22"/>
        </w:rPr>
        <w:t>90 kalendorinių dienų nuo pasiūlymų pateikimo termino pabaigos</w:t>
      </w:r>
      <w:r w:rsidRPr="00883DCE">
        <w:rPr>
          <w:sz w:val="22"/>
          <w:szCs w:val="22"/>
        </w:rPr>
        <w:t>.</w:t>
      </w:r>
    </w:p>
    <w:p w14:paraId="291AA618" w14:textId="77777777" w:rsidR="00524FF5" w:rsidRPr="009E22E7" w:rsidRDefault="00524FF5" w:rsidP="0002615B">
      <w:pPr>
        <w:shd w:val="clear" w:color="auto" w:fill="FFFFFF"/>
        <w:jc w:val="both"/>
        <w:rPr>
          <w:color w:val="000000" w:themeColor="text1"/>
          <w:sz w:val="22"/>
          <w:szCs w:val="22"/>
        </w:rPr>
      </w:pPr>
    </w:p>
    <w:p w14:paraId="58D1942B" w14:textId="77777777" w:rsidR="00B05028" w:rsidRPr="00B7271A" w:rsidRDefault="00B05028" w:rsidP="00B05028">
      <w:pPr>
        <w:tabs>
          <w:tab w:val="left" w:pos="851"/>
        </w:tabs>
        <w:ind w:left="567" w:right="-314"/>
        <w:jc w:val="both"/>
        <w:rPr>
          <w:color w:val="000000"/>
          <w:sz w:val="22"/>
          <w:szCs w:val="22"/>
        </w:rPr>
      </w:pPr>
      <w:r w:rsidRPr="004F172C">
        <w:rPr>
          <w:color w:val="000000"/>
          <w:sz w:val="22"/>
          <w:szCs w:val="22"/>
        </w:rPr>
        <w:t>Įgaliotas atstovas                                                                                          Andrius Simonaitis</w:t>
      </w:r>
    </w:p>
    <w:p w14:paraId="5F11C03A" w14:textId="77777777" w:rsidR="00D43F4A" w:rsidRDefault="00D43F4A" w:rsidP="0002615B">
      <w:pPr>
        <w:shd w:val="clear" w:color="auto" w:fill="FFFFFF"/>
        <w:jc w:val="both"/>
        <w:rPr>
          <w:color w:val="000000" w:themeColor="text1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524FF5" w:rsidRPr="00F23D4C" w14:paraId="68E38FE0" w14:textId="77777777" w:rsidTr="00C22EF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2BE28" w14:textId="77777777" w:rsidR="00524FF5" w:rsidRPr="00F23D4C" w:rsidRDefault="00524FF5" w:rsidP="0002615B">
            <w:pPr>
              <w:ind w:right="-1"/>
              <w:rPr>
                <w:color w:val="000000" w:themeColor="text1"/>
              </w:rPr>
            </w:pPr>
          </w:p>
        </w:tc>
        <w:tc>
          <w:tcPr>
            <w:tcW w:w="604" w:type="dxa"/>
          </w:tcPr>
          <w:p w14:paraId="2D2603C3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B13CD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1" w:type="dxa"/>
          </w:tcPr>
          <w:p w14:paraId="74E36FA5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EF46B" w14:textId="77777777" w:rsidR="00524FF5" w:rsidRPr="00F23D4C" w:rsidRDefault="00524FF5" w:rsidP="0002615B">
            <w:pPr>
              <w:ind w:right="-1"/>
              <w:jc w:val="right"/>
              <w:rPr>
                <w:color w:val="000000" w:themeColor="text1"/>
              </w:rPr>
            </w:pPr>
          </w:p>
        </w:tc>
        <w:tc>
          <w:tcPr>
            <w:tcW w:w="648" w:type="dxa"/>
          </w:tcPr>
          <w:p w14:paraId="0E3380DE" w14:textId="77777777" w:rsidR="00524FF5" w:rsidRPr="00F23D4C" w:rsidRDefault="00524FF5" w:rsidP="0002615B">
            <w:pPr>
              <w:ind w:right="-1"/>
              <w:jc w:val="right"/>
              <w:rPr>
                <w:color w:val="000000" w:themeColor="text1"/>
              </w:rPr>
            </w:pPr>
          </w:p>
        </w:tc>
      </w:tr>
      <w:tr w:rsidR="00524FF5" w:rsidRPr="00F23D4C" w14:paraId="59A20798" w14:textId="77777777" w:rsidTr="00C22EF7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36C4C" w14:textId="1BB743ED" w:rsidR="00524FF5" w:rsidRPr="00706A60" w:rsidRDefault="008C6749" w:rsidP="007A7F60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</w:pPr>
            <w:r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(t</w:t>
            </w:r>
            <w:r w:rsidR="00524FF5" w:rsidRPr="00706A60"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iekėjo arba jo įgalioto asmens pareigų pavadinimas)</w:t>
            </w:r>
          </w:p>
        </w:tc>
        <w:tc>
          <w:tcPr>
            <w:tcW w:w="604" w:type="dxa"/>
          </w:tcPr>
          <w:p w14:paraId="6D2E9D56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6E4A7" w14:textId="1C058743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(p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arašas)</w:t>
            </w:r>
          </w:p>
        </w:tc>
        <w:tc>
          <w:tcPr>
            <w:tcW w:w="701" w:type="dxa"/>
          </w:tcPr>
          <w:p w14:paraId="108EB09D" w14:textId="77777777" w:rsidR="00524FF5" w:rsidRPr="00706A60" w:rsidRDefault="00524FF5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A379F" w14:textId="1FD8131A" w:rsidR="00524FF5" w:rsidRPr="00706A60" w:rsidRDefault="008C6749" w:rsidP="007A7F6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 w:rsidRPr="00706A60">
              <w:rPr>
                <w:color w:val="000000" w:themeColor="text1"/>
                <w:position w:val="6"/>
                <w:sz w:val="20"/>
                <w:szCs w:val="20"/>
              </w:rPr>
              <w:t>(v</w:t>
            </w:r>
            <w:r w:rsidR="00524FF5" w:rsidRPr="00706A60">
              <w:rPr>
                <w:color w:val="000000" w:themeColor="text1"/>
                <w:position w:val="6"/>
                <w:sz w:val="20"/>
                <w:szCs w:val="20"/>
              </w:rPr>
              <w:t>ardas ir pavardė)</w:t>
            </w:r>
          </w:p>
        </w:tc>
        <w:tc>
          <w:tcPr>
            <w:tcW w:w="648" w:type="dxa"/>
          </w:tcPr>
          <w:p w14:paraId="01D4BEA2" w14:textId="77777777" w:rsidR="00524FF5" w:rsidRPr="00F23D4C" w:rsidRDefault="00524FF5" w:rsidP="0002615B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14:paraId="25A9359D" w14:textId="646CEDC4" w:rsidR="002B0439" w:rsidRDefault="002B0439" w:rsidP="00323A7D">
      <w:pPr>
        <w:rPr>
          <w:sz w:val="22"/>
          <w:szCs w:val="22"/>
          <w:lang w:eastAsia="lt-LT"/>
        </w:rPr>
      </w:pPr>
    </w:p>
    <w:sectPr w:rsidR="002B0439" w:rsidSect="00885249">
      <w:footerReference w:type="default" r:id="rId10"/>
      <w:pgSz w:w="11909" w:h="16834"/>
      <w:pgMar w:top="851" w:right="567" w:bottom="851" w:left="1134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C54C37" w14:textId="77777777" w:rsidR="00620D27" w:rsidRDefault="00620D27" w:rsidP="00846BA9">
      <w:r>
        <w:separator/>
      </w:r>
    </w:p>
  </w:endnote>
  <w:endnote w:type="continuationSeparator" w:id="0">
    <w:p w14:paraId="007E2566" w14:textId="77777777" w:rsidR="00620D27" w:rsidRDefault="00620D27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9EC45" w14:textId="77777777" w:rsidR="002B0439" w:rsidRDefault="002B043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77A2">
      <w:rPr>
        <w:noProof/>
      </w:rPr>
      <w:t>2</w:t>
    </w:r>
    <w:r>
      <w:rPr>
        <w:noProof/>
      </w:rPr>
      <w:fldChar w:fldCharType="end"/>
    </w:r>
  </w:p>
  <w:p w14:paraId="2F89F047" w14:textId="77777777" w:rsidR="002B0439" w:rsidRDefault="002B0439">
    <w:pPr>
      <w:pStyle w:val="Footer"/>
    </w:pPr>
  </w:p>
  <w:p w14:paraId="59D3AC22" w14:textId="77777777" w:rsidR="002B0439" w:rsidRDefault="002B0439"/>
  <w:p w14:paraId="287F741D" w14:textId="77777777" w:rsidR="002B0439" w:rsidRDefault="002B043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0F70C" w14:textId="77777777" w:rsidR="00620D27" w:rsidRDefault="00620D27" w:rsidP="00846BA9">
      <w:r>
        <w:separator/>
      </w:r>
    </w:p>
  </w:footnote>
  <w:footnote w:type="continuationSeparator" w:id="0">
    <w:p w14:paraId="49D9FBBC" w14:textId="77777777" w:rsidR="00620D27" w:rsidRDefault="00620D27" w:rsidP="00846BA9">
      <w:r>
        <w:continuationSeparator/>
      </w:r>
    </w:p>
  </w:footnote>
  <w:footnote w:id="1">
    <w:p w14:paraId="48F25224" w14:textId="77777777" w:rsidR="00B05028" w:rsidRDefault="00B05028" w:rsidP="00B05028">
      <w:pPr>
        <w:pStyle w:val="FootnoteText"/>
        <w:rPr>
          <w:rFonts w:ascii="Georgia" w:hAnsi="Georgia"/>
          <w:sz w:val="16"/>
          <w:szCs w:val="16"/>
        </w:rPr>
      </w:pPr>
      <w:r>
        <w:rPr>
          <w:rStyle w:val="FootnoteReference"/>
          <w:rFonts w:ascii="Georgia" w:eastAsia="Arial" w:hAnsi="Georgia"/>
          <w:sz w:val="16"/>
          <w:szCs w:val="16"/>
        </w:rPr>
        <w:t>1</w:t>
      </w:r>
      <w:r>
        <w:rPr>
          <w:rFonts w:ascii="Georgia" w:hAnsi="Georgia"/>
          <w:sz w:val="16"/>
          <w:szCs w:val="16"/>
        </w:rPr>
        <w:t xml:space="preserve"> </w:t>
      </w:r>
      <w:proofErr w:type="spellStart"/>
      <w:proofErr w:type="gramStart"/>
      <w:r>
        <w:rPr>
          <w:rFonts w:ascii="Georgia" w:hAnsi="Georgia"/>
          <w:sz w:val="16"/>
          <w:szCs w:val="16"/>
        </w:rPr>
        <w:t>Pastaba</w:t>
      </w:r>
      <w:proofErr w:type="spellEnd"/>
      <w:r>
        <w:rPr>
          <w:rFonts w:ascii="Georgia" w:hAnsi="Georgia"/>
          <w:sz w:val="16"/>
          <w:szCs w:val="16"/>
        </w:rPr>
        <w:t>.</w:t>
      </w:r>
      <w:proofErr w:type="gramEnd"/>
      <w:r>
        <w:rPr>
          <w:rFonts w:ascii="Georgia" w:hAnsi="Georgia"/>
          <w:sz w:val="16"/>
          <w:szCs w:val="16"/>
        </w:rPr>
        <w:t xml:space="preserve"> </w:t>
      </w:r>
      <w:proofErr w:type="spellStart"/>
      <w:r>
        <w:rPr>
          <w:rFonts w:ascii="Georgia" w:hAnsi="Georgia"/>
          <w:sz w:val="16"/>
          <w:szCs w:val="16"/>
        </w:rPr>
        <w:t>Atsižvelgiant</w:t>
      </w:r>
      <w:proofErr w:type="spellEnd"/>
      <w:r>
        <w:rPr>
          <w:rFonts w:ascii="Georgia" w:hAnsi="Georgia"/>
          <w:sz w:val="16"/>
          <w:szCs w:val="16"/>
        </w:rPr>
        <w:t xml:space="preserve"> į tai, </w:t>
      </w:r>
      <w:proofErr w:type="spellStart"/>
      <w:r>
        <w:rPr>
          <w:rFonts w:ascii="Georgia" w:hAnsi="Georgia"/>
          <w:sz w:val="16"/>
          <w:szCs w:val="16"/>
        </w:rPr>
        <w:t>kad</w:t>
      </w:r>
      <w:proofErr w:type="spellEnd"/>
      <w:r>
        <w:rPr>
          <w:rFonts w:ascii="Georgia" w:hAnsi="Georgia"/>
          <w:sz w:val="16"/>
          <w:szCs w:val="16"/>
        </w:rPr>
        <w:t xml:space="preserve"> </w:t>
      </w:r>
      <w:r>
        <w:rPr>
          <w:rFonts w:ascii="Georgia" w:hAnsi="Georgia" w:cs="Arial"/>
          <w:sz w:val="16"/>
          <w:szCs w:val="16"/>
        </w:rPr>
        <w:t xml:space="preserve">Olympus </w:t>
      </w:r>
      <w:proofErr w:type="spellStart"/>
      <w:r>
        <w:rPr>
          <w:rFonts w:ascii="Georgia" w:hAnsi="Georgia" w:cs="Arial"/>
          <w:sz w:val="16"/>
          <w:szCs w:val="16"/>
        </w:rPr>
        <w:t>Sverige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Aktiebolag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Lietuvoje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veikia</w:t>
      </w:r>
      <w:proofErr w:type="spellEnd"/>
      <w:r>
        <w:rPr>
          <w:rFonts w:ascii="Georgia" w:hAnsi="Georgia" w:cs="Arial"/>
          <w:sz w:val="16"/>
          <w:szCs w:val="16"/>
        </w:rPr>
        <w:t xml:space="preserve"> per </w:t>
      </w:r>
      <w:proofErr w:type="spellStart"/>
      <w:r>
        <w:rPr>
          <w:rFonts w:ascii="Georgia" w:hAnsi="Georgia" w:cs="Arial"/>
          <w:sz w:val="16"/>
          <w:szCs w:val="16"/>
        </w:rPr>
        <w:t>filialą</w:t>
      </w:r>
      <w:proofErr w:type="spellEnd"/>
      <w:r>
        <w:rPr>
          <w:rFonts w:ascii="Georgia" w:hAnsi="Georgia" w:cs="Arial"/>
          <w:sz w:val="16"/>
          <w:szCs w:val="16"/>
        </w:rPr>
        <w:t xml:space="preserve">, </w:t>
      </w:r>
      <w:proofErr w:type="spellStart"/>
      <w:r>
        <w:rPr>
          <w:rFonts w:ascii="Georgia" w:hAnsi="Georgia" w:cs="Arial"/>
          <w:sz w:val="16"/>
          <w:szCs w:val="16"/>
        </w:rPr>
        <w:t>šis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pasiūlymas</w:t>
      </w:r>
      <w:proofErr w:type="spellEnd"/>
      <w:r>
        <w:rPr>
          <w:rFonts w:ascii="Georgia" w:hAnsi="Georgia" w:cs="Arial"/>
          <w:sz w:val="16"/>
          <w:szCs w:val="16"/>
        </w:rPr>
        <w:t xml:space="preserve"> Olympus </w:t>
      </w:r>
      <w:proofErr w:type="spellStart"/>
      <w:r>
        <w:rPr>
          <w:rFonts w:ascii="Georgia" w:hAnsi="Georgia" w:cs="Arial"/>
          <w:sz w:val="16"/>
          <w:szCs w:val="16"/>
        </w:rPr>
        <w:t>Sverige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Aktiebolag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vardu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teikiamas</w:t>
      </w:r>
      <w:proofErr w:type="spellEnd"/>
      <w:r>
        <w:rPr>
          <w:rFonts w:ascii="Georgia" w:hAnsi="Georgia" w:cs="Arial"/>
          <w:sz w:val="16"/>
          <w:szCs w:val="16"/>
        </w:rPr>
        <w:t xml:space="preserve"> per </w:t>
      </w:r>
      <w:proofErr w:type="spellStart"/>
      <w:r>
        <w:rPr>
          <w:rFonts w:ascii="Georgia" w:hAnsi="Georgia" w:cs="Arial"/>
          <w:sz w:val="16"/>
          <w:szCs w:val="16"/>
        </w:rPr>
        <w:t>struktūrinio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tiekėjo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padalinio</w:t>
      </w:r>
      <w:proofErr w:type="spellEnd"/>
      <w:r>
        <w:rPr>
          <w:rFonts w:ascii="Georgia" w:hAnsi="Georgia" w:cs="Arial"/>
          <w:sz w:val="16"/>
          <w:szCs w:val="16"/>
        </w:rPr>
        <w:t xml:space="preserve"> „Olympus </w:t>
      </w:r>
      <w:proofErr w:type="spellStart"/>
      <w:r>
        <w:rPr>
          <w:rFonts w:ascii="Georgia" w:hAnsi="Georgia" w:cs="Arial"/>
          <w:sz w:val="16"/>
          <w:szCs w:val="16"/>
        </w:rPr>
        <w:t>Sverige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Aktiebolag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Lietuvos</w:t>
      </w:r>
      <w:proofErr w:type="spellEnd"/>
      <w:r>
        <w:rPr>
          <w:rFonts w:ascii="Georgia" w:hAnsi="Georgia" w:cs="Arial"/>
          <w:sz w:val="16"/>
          <w:szCs w:val="16"/>
        </w:rPr>
        <w:t xml:space="preserve"> </w:t>
      </w:r>
      <w:proofErr w:type="spellStart"/>
      <w:r>
        <w:rPr>
          <w:rFonts w:ascii="Georgia" w:hAnsi="Georgia" w:cs="Arial"/>
          <w:sz w:val="16"/>
          <w:szCs w:val="16"/>
        </w:rPr>
        <w:t>filialas</w:t>
      </w:r>
      <w:proofErr w:type="spellEnd"/>
      <w:r>
        <w:rPr>
          <w:rFonts w:ascii="Georgia" w:hAnsi="Georgia" w:cs="Arial"/>
          <w:sz w:val="16"/>
          <w:szCs w:val="16"/>
        </w:rPr>
        <w:t xml:space="preserve">“ CVP IS </w:t>
      </w:r>
      <w:proofErr w:type="spellStart"/>
      <w:r>
        <w:rPr>
          <w:rFonts w:ascii="Georgia" w:hAnsi="Georgia" w:cs="Arial"/>
          <w:sz w:val="16"/>
          <w:szCs w:val="16"/>
        </w:rPr>
        <w:t>paskyrą</w:t>
      </w:r>
      <w:proofErr w:type="spellEnd"/>
      <w:r>
        <w:rPr>
          <w:rFonts w:ascii="Georgia" w:hAnsi="Georgia" w:cs="Arial"/>
          <w:sz w:val="16"/>
          <w:szCs w:val="16"/>
        </w:rPr>
        <w:t>.</w:t>
      </w:r>
    </w:p>
    <w:p w14:paraId="134618BB" w14:textId="77777777" w:rsidR="00B05028" w:rsidRDefault="00B05028" w:rsidP="00B05028">
      <w:pPr>
        <w:pStyle w:val="FootnoteText"/>
        <w:rPr>
          <w:rFonts w:ascii="Georgia" w:hAnsi="Georgia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5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9575A5"/>
    <w:multiLevelType w:val="hybridMultilevel"/>
    <w:tmpl w:val="BE82216A"/>
    <w:lvl w:ilvl="0" w:tplc="0DB40B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20487E"/>
    <w:multiLevelType w:val="hybridMultilevel"/>
    <w:tmpl w:val="B8CAD4F0"/>
    <w:lvl w:ilvl="0" w:tplc="0427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8">
    <w:nsid w:val="19755406"/>
    <w:multiLevelType w:val="multilevel"/>
    <w:tmpl w:val="471675C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sz w:val="22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1D2C5C60"/>
    <w:multiLevelType w:val="hybridMultilevel"/>
    <w:tmpl w:val="AD40181A"/>
    <w:lvl w:ilvl="0" w:tplc="9036141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D416C02"/>
    <w:multiLevelType w:val="hybridMultilevel"/>
    <w:tmpl w:val="B3FE85FA"/>
    <w:lvl w:ilvl="0" w:tplc="60DE8B9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B11C0E"/>
    <w:multiLevelType w:val="hybridMultilevel"/>
    <w:tmpl w:val="DCA8CB0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3676272"/>
    <w:multiLevelType w:val="multilevel"/>
    <w:tmpl w:val="E786B86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160" w:hanging="450"/>
      </w:pPr>
      <w:rPr>
        <w:rFonts w:hint="default"/>
        <w:b w:val="0"/>
        <w:bCs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2619598E"/>
    <w:multiLevelType w:val="hybridMultilevel"/>
    <w:tmpl w:val="63A066E4"/>
    <w:lvl w:ilvl="0" w:tplc="A0E03C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C217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0B2C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8B4E8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77AF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4A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3AAA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0941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EC00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266E0CF2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17"/>
        </w:tabs>
        <w:ind w:left="397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30E32630"/>
    <w:multiLevelType w:val="hybridMultilevel"/>
    <w:tmpl w:val="3D0AF6AA"/>
    <w:lvl w:ilvl="0" w:tplc="6C66E412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6">
    <w:nsid w:val="324070B1"/>
    <w:multiLevelType w:val="hybridMultilevel"/>
    <w:tmpl w:val="20A6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805622"/>
    <w:multiLevelType w:val="hybridMultilevel"/>
    <w:tmpl w:val="1CE6FBA8"/>
    <w:lvl w:ilvl="0" w:tplc="FA261AE4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13479E"/>
    <w:multiLevelType w:val="hybridMultilevel"/>
    <w:tmpl w:val="CE006A9C"/>
    <w:lvl w:ilvl="0" w:tplc="4B0A3F04">
      <w:start w:val="4"/>
      <w:numFmt w:val="decimal"/>
      <w:lvlText w:val="%1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12"/>
        </w:tabs>
        <w:ind w:left="211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832"/>
        </w:tabs>
        <w:ind w:left="283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552"/>
        </w:tabs>
        <w:ind w:left="355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272"/>
        </w:tabs>
        <w:ind w:left="427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992"/>
        </w:tabs>
        <w:ind w:left="499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712"/>
        </w:tabs>
        <w:ind w:left="571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432"/>
        </w:tabs>
        <w:ind w:left="643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152"/>
        </w:tabs>
        <w:ind w:left="7152" w:hanging="180"/>
      </w:pPr>
    </w:lvl>
  </w:abstractNum>
  <w:abstractNum w:abstractNumId="19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0">
    <w:nsid w:val="41021C62"/>
    <w:multiLevelType w:val="singleLevel"/>
    <w:tmpl w:val="00000011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1">
    <w:nsid w:val="41BC1433"/>
    <w:multiLevelType w:val="multilevel"/>
    <w:tmpl w:val="F59E6D5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2">
    <w:nsid w:val="44594AB5"/>
    <w:multiLevelType w:val="hybridMultilevel"/>
    <w:tmpl w:val="B9186CAE"/>
    <w:lvl w:ilvl="0" w:tplc="302EB0F8">
      <w:start w:val="2"/>
      <w:numFmt w:val="decimal"/>
      <w:lvlText w:val="%1)"/>
      <w:lvlJc w:val="left"/>
      <w:pPr>
        <w:tabs>
          <w:tab w:val="num" w:pos="325"/>
        </w:tabs>
        <w:ind w:left="32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045"/>
        </w:tabs>
        <w:ind w:left="1045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65"/>
        </w:tabs>
        <w:ind w:left="1765" w:hanging="180"/>
      </w:pPr>
    </w:lvl>
    <w:lvl w:ilvl="3" w:tplc="0427000F">
      <w:start w:val="1"/>
      <w:numFmt w:val="decimal"/>
      <w:lvlText w:val="%4."/>
      <w:lvlJc w:val="left"/>
      <w:pPr>
        <w:tabs>
          <w:tab w:val="num" w:pos="2485"/>
        </w:tabs>
        <w:ind w:left="2485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05"/>
        </w:tabs>
        <w:ind w:left="3205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25"/>
        </w:tabs>
        <w:ind w:left="3925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45"/>
        </w:tabs>
        <w:ind w:left="4645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65"/>
        </w:tabs>
        <w:ind w:left="5365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085"/>
        </w:tabs>
        <w:ind w:left="6085" w:hanging="180"/>
      </w:pPr>
    </w:lvl>
  </w:abstractNum>
  <w:abstractNum w:abstractNumId="23">
    <w:nsid w:val="457442CC"/>
    <w:multiLevelType w:val="multilevel"/>
    <w:tmpl w:val="F288C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9EB78EE"/>
    <w:multiLevelType w:val="hybridMultilevel"/>
    <w:tmpl w:val="90F0BE12"/>
    <w:lvl w:ilvl="0" w:tplc="B95EDA90">
      <w:start w:val="1"/>
      <w:numFmt w:val="upperLetter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35686862">
      <w:start w:val="3"/>
      <w:numFmt w:val="decimal"/>
      <w:lvlText w:val="%2"/>
      <w:lvlJc w:val="left"/>
      <w:pPr>
        <w:tabs>
          <w:tab w:val="num" w:pos="1392"/>
        </w:tabs>
        <w:ind w:left="1392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25">
    <w:nsid w:val="4C0F11B7"/>
    <w:multiLevelType w:val="multilevel"/>
    <w:tmpl w:val="A4C484F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bCs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bCs/>
        <w:sz w:val="22"/>
        <w:szCs w:val="22"/>
      </w:rPr>
    </w:lvl>
  </w:abstractNum>
  <w:abstractNum w:abstractNumId="26">
    <w:nsid w:val="50C31E87"/>
    <w:multiLevelType w:val="hybridMultilevel"/>
    <w:tmpl w:val="4C00E978"/>
    <w:lvl w:ilvl="0" w:tplc="9398C6DA">
      <w:start w:val="2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45" w:hanging="360"/>
      </w:pPr>
    </w:lvl>
    <w:lvl w:ilvl="2" w:tplc="0427001B" w:tentative="1">
      <w:start w:val="1"/>
      <w:numFmt w:val="lowerRoman"/>
      <w:lvlText w:val="%3."/>
      <w:lvlJc w:val="right"/>
      <w:pPr>
        <w:ind w:left="1965" w:hanging="180"/>
      </w:pPr>
    </w:lvl>
    <w:lvl w:ilvl="3" w:tplc="0427000F" w:tentative="1">
      <w:start w:val="1"/>
      <w:numFmt w:val="decimal"/>
      <w:lvlText w:val="%4."/>
      <w:lvlJc w:val="left"/>
      <w:pPr>
        <w:ind w:left="2685" w:hanging="360"/>
      </w:pPr>
    </w:lvl>
    <w:lvl w:ilvl="4" w:tplc="04270019" w:tentative="1">
      <w:start w:val="1"/>
      <w:numFmt w:val="lowerLetter"/>
      <w:lvlText w:val="%5."/>
      <w:lvlJc w:val="left"/>
      <w:pPr>
        <w:ind w:left="3405" w:hanging="360"/>
      </w:pPr>
    </w:lvl>
    <w:lvl w:ilvl="5" w:tplc="0427001B" w:tentative="1">
      <w:start w:val="1"/>
      <w:numFmt w:val="lowerRoman"/>
      <w:lvlText w:val="%6."/>
      <w:lvlJc w:val="right"/>
      <w:pPr>
        <w:ind w:left="4125" w:hanging="180"/>
      </w:pPr>
    </w:lvl>
    <w:lvl w:ilvl="6" w:tplc="0427000F" w:tentative="1">
      <w:start w:val="1"/>
      <w:numFmt w:val="decimal"/>
      <w:lvlText w:val="%7."/>
      <w:lvlJc w:val="left"/>
      <w:pPr>
        <w:ind w:left="4845" w:hanging="360"/>
      </w:pPr>
    </w:lvl>
    <w:lvl w:ilvl="7" w:tplc="04270019" w:tentative="1">
      <w:start w:val="1"/>
      <w:numFmt w:val="lowerLetter"/>
      <w:lvlText w:val="%8."/>
      <w:lvlJc w:val="left"/>
      <w:pPr>
        <w:ind w:left="5565" w:hanging="360"/>
      </w:pPr>
    </w:lvl>
    <w:lvl w:ilvl="8" w:tplc="042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>
    <w:nsid w:val="57D82EFF"/>
    <w:multiLevelType w:val="hybridMultilevel"/>
    <w:tmpl w:val="49A82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50432"/>
    <w:multiLevelType w:val="hybridMultilevel"/>
    <w:tmpl w:val="41ACBB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8638E2"/>
    <w:multiLevelType w:val="hybridMultilevel"/>
    <w:tmpl w:val="F6E8C912"/>
    <w:lvl w:ilvl="0" w:tplc="00000011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B94257"/>
    <w:multiLevelType w:val="hybridMultilevel"/>
    <w:tmpl w:val="6C4033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4083E"/>
    <w:multiLevelType w:val="multilevel"/>
    <w:tmpl w:val="B7A821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121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42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282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496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35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6564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7418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8632" w:hanging="1800"/>
      </w:pPr>
      <w:rPr>
        <w:rFonts w:hint="default"/>
        <w:b/>
        <w:color w:val="auto"/>
      </w:rPr>
    </w:lvl>
  </w:abstractNum>
  <w:abstractNum w:abstractNumId="32">
    <w:nsid w:val="6D94070B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3197E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DF225D"/>
    <w:multiLevelType w:val="hybridMultilevel"/>
    <w:tmpl w:val="6FB4C5B6"/>
    <w:lvl w:ilvl="0" w:tplc="E23A58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761814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DEAC15A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87A6960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54234DF"/>
    <w:multiLevelType w:val="hybridMultilevel"/>
    <w:tmpl w:val="A344FE66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553" w:hanging="360"/>
      </w:pPr>
    </w:lvl>
    <w:lvl w:ilvl="2" w:tplc="0427001B" w:tentative="1">
      <w:start w:val="1"/>
      <w:numFmt w:val="lowerRoman"/>
      <w:lvlText w:val="%3."/>
      <w:lvlJc w:val="right"/>
      <w:pPr>
        <w:ind w:left="2273" w:hanging="180"/>
      </w:pPr>
    </w:lvl>
    <w:lvl w:ilvl="3" w:tplc="0427000F" w:tentative="1">
      <w:start w:val="1"/>
      <w:numFmt w:val="decimal"/>
      <w:lvlText w:val="%4."/>
      <w:lvlJc w:val="left"/>
      <w:pPr>
        <w:ind w:left="2993" w:hanging="360"/>
      </w:pPr>
    </w:lvl>
    <w:lvl w:ilvl="4" w:tplc="04270019" w:tentative="1">
      <w:start w:val="1"/>
      <w:numFmt w:val="lowerLetter"/>
      <w:lvlText w:val="%5."/>
      <w:lvlJc w:val="left"/>
      <w:pPr>
        <w:ind w:left="3713" w:hanging="360"/>
      </w:pPr>
    </w:lvl>
    <w:lvl w:ilvl="5" w:tplc="0427001B" w:tentative="1">
      <w:start w:val="1"/>
      <w:numFmt w:val="lowerRoman"/>
      <w:lvlText w:val="%6."/>
      <w:lvlJc w:val="right"/>
      <w:pPr>
        <w:ind w:left="4433" w:hanging="180"/>
      </w:pPr>
    </w:lvl>
    <w:lvl w:ilvl="6" w:tplc="0427000F" w:tentative="1">
      <w:start w:val="1"/>
      <w:numFmt w:val="decimal"/>
      <w:lvlText w:val="%7."/>
      <w:lvlJc w:val="left"/>
      <w:pPr>
        <w:ind w:left="5153" w:hanging="360"/>
      </w:pPr>
    </w:lvl>
    <w:lvl w:ilvl="7" w:tplc="04270019" w:tentative="1">
      <w:start w:val="1"/>
      <w:numFmt w:val="lowerLetter"/>
      <w:lvlText w:val="%8."/>
      <w:lvlJc w:val="left"/>
      <w:pPr>
        <w:ind w:left="5873" w:hanging="360"/>
      </w:pPr>
    </w:lvl>
    <w:lvl w:ilvl="8" w:tplc="0427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6">
    <w:nsid w:val="786A407F"/>
    <w:multiLevelType w:val="hybridMultilevel"/>
    <w:tmpl w:val="52E2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6D0B68"/>
    <w:multiLevelType w:val="multilevel"/>
    <w:tmpl w:val="FEB62CF6"/>
    <w:lvl w:ilvl="0">
      <w:start w:val="1"/>
      <w:numFmt w:val="decimal"/>
      <w:suff w:val="space"/>
      <w:lvlText w:val="%1."/>
      <w:lvlJc w:val="left"/>
      <w:pPr>
        <w:ind w:left="331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  <w:strike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8">
    <w:nsid w:val="7A0606A0"/>
    <w:multiLevelType w:val="multilevel"/>
    <w:tmpl w:val="CE201B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39139A"/>
    <w:multiLevelType w:val="hybridMultilevel"/>
    <w:tmpl w:val="EF5C56CC"/>
    <w:lvl w:ilvl="0" w:tplc="9C665AD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7FE716D2"/>
    <w:multiLevelType w:val="hybridMultilevel"/>
    <w:tmpl w:val="63EA66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34"/>
  </w:num>
  <w:num w:numId="4">
    <w:abstractNumId w:val="39"/>
  </w:num>
  <w:num w:numId="5">
    <w:abstractNumId w:val="21"/>
  </w:num>
  <w:num w:numId="6">
    <w:abstractNumId w:val="19"/>
  </w:num>
  <w:num w:numId="7">
    <w:abstractNumId w:val="9"/>
  </w:num>
  <w:num w:numId="8">
    <w:abstractNumId w:val="16"/>
  </w:num>
  <w:num w:numId="9">
    <w:abstractNumId w:val="36"/>
  </w:num>
  <w:num w:numId="10">
    <w:abstractNumId w:val="6"/>
  </w:num>
  <w:num w:numId="11">
    <w:abstractNumId w:val="33"/>
  </w:num>
  <w:num w:numId="12">
    <w:abstractNumId w:val="32"/>
  </w:num>
  <w:num w:numId="13">
    <w:abstractNumId w:val="27"/>
  </w:num>
  <w:num w:numId="14">
    <w:abstractNumId w:val="8"/>
  </w:num>
  <w:num w:numId="15">
    <w:abstractNumId w:val="37"/>
  </w:num>
  <w:num w:numId="16">
    <w:abstractNumId w:val="38"/>
  </w:num>
  <w:num w:numId="17">
    <w:abstractNumId w:val="23"/>
  </w:num>
  <w:num w:numId="18">
    <w:abstractNumId w:val="24"/>
  </w:num>
  <w:num w:numId="19">
    <w:abstractNumId w:val="18"/>
  </w:num>
  <w:num w:numId="20">
    <w:abstractNumId w:val="15"/>
  </w:num>
  <w:num w:numId="21">
    <w:abstractNumId w:val="22"/>
  </w:num>
  <w:num w:numId="22">
    <w:abstractNumId w:val="12"/>
  </w:num>
  <w:num w:numId="23">
    <w:abstractNumId w:val="25"/>
  </w:num>
  <w:num w:numId="24">
    <w:abstractNumId w:val="31"/>
  </w:num>
  <w:num w:numId="25">
    <w:abstractNumId w:val="10"/>
  </w:num>
  <w:num w:numId="26">
    <w:abstractNumId w:val="40"/>
  </w:num>
  <w:num w:numId="27">
    <w:abstractNumId w:val="11"/>
  </w:num>
  <w:num w:numId="28">
    <w:abstractNumId w:val="7"/>
  </w:num>
  <w:num w:numId="29">
    <w:abstractNumId w:val="20"/>
  </w:num>
  <w:num w:numId="30">
    <w:abstractNumId w:val="14"/>
  </w:num>
  <w:num w:numId="31">
    <w:abstractNumId w:val="29"/>
  </w:num>
  <w:num w:numId="32">
    <w:abstractNumId w:val="35"/>
  </w:num>
  <w:num w:numId="33">
    <w:abstractNumId w:val="28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CDE"/>
    <w:rsid w:val="00001AA1"/>
    <w:rsid w:val="00002BFB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5F71"/>
    <w:rsid w:val="00017076"/>
    <w:rsid w:val="00020825"/>
    <w:rsid w:val="00020FF7"/>
    <w:rsid w:val="0002150A"/>
    <w:rsid w:val="00022676"/>
    <w:rsid w:val="000245CB"/>
    <w:rsid w:val="00024AEF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5F45"/>
    <w:rsid w:val="000375F0"/>
    <w:rsid w:val="00040D50"/>
    <w:rsid w:val="00044BF4"/>
    <w:rsid w:val="00047508"/>
    <w:rsid w:val="000506A2"/>
    <w:rsid w:val="00051B6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8003E"/>
    <w:rsid w:val="000801E2"/>
    <w:rsid w:val="00083A84"/>
    <w:rsid w:val="0008588C"/>
    <w:rsid w:val="00087494"/>
    <w:rsid w:val="000875B1"/>
    <w:rsid w:val="00087E8B"/>
    <w:rsid w:val="0009065F"/>
    <w:rsid w:val="0009136B"/>
    <w:rsid w:val="0009172A"/>
    <w:rsid w:val="0009309E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38B5"/>
    <w:rsid w:val="000F4A22"/>
    <w:rsid w:val="000F60BD"/>
    <w:rsid w:val="00100C89"/>
    <w:rsid w:val="00101330"/>
    <w:rsid w:val="00103549"/>
    <w:rsid w:val="001044DB"/>
    <w:rsid w:val="00104A93"/>
    <w:rsid w:val="0010508F"/>
    <w:rsid w:val="00105529"/>
    <w:rsid w:val="00105D41"/>
    <w:rsid w:val="001067C5"/>
    <w:rsid w:val="00111241"/>
    <w:rsid w:val="00111813"/>
    <w:rsid w:val="00114293"/>
    <w:rsid w:val="00117A21"/>
    <w:rsid w:val="00117AF0"/>
    <w:rsid w:val="00117BEC"/>
    <w:rsid w:val="001226A8"/>
    <w:rsid w:val="00123C2D"/>
    <w:rsid w:val="00124936"/>
    <w:rsid w:val="00124AA1"/>
    <w:rsid w:val="00124F81"/>
    <w:rsid w:val="00131559"/>
    <w:rsid w:val="00132A2F"/>
    <w:rsid w:val="00132F6D"/>
    <w:rsid w:val="001354CF"/>
    <w:rsid w:val="00135D96"/>
    <w:rsid w:val="00140B72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512AD"/>
    <w:rsid w:val="001527C8"/>
    <w:rsid w:val="001535E6"/>
    <w:rsid w:val="00153A8E"/>
    <w:rsid w:val="00154BD9"/>
    <w:rsid w:val="00154CB5"/>
    <w:rsid w:val="001565D4"/>
    <w:rsid w:val="00157263"/>
    <w:rsid w:val="0016056F"/>
    <w:rsid w:val="00163C69"/>
    <w:rsid w:val="00166E92"/>
    <w:rsid w:val="00171C33"/>
    <w:rsid w:val="00173293"/>
    <w:rsid w:val="001739CF"/>
    <w:rsid w:val="00174268"/>
    <w:rsid w:val="001744D3"/>
    <w:rsid w:val="00174942"/>
    <w:rsid w:val="00174A14"/>
    <w:rsid w:val="00174A5C"/>
    <w:rsid w:val="0017541A"/>
    <w:rsid w:val="00180206"/>
    <w:rsid w:val="001808DB"/>
    <w:rsid w:val="0018142B"/>
    <w:rsid w:val="0018286C"/>
    <w:rsid w:val="001833C0"/>
    <w:rsid w:val="001840B6"/>
    <w:rsid w:val="00184F24"/>
    <w:rsid w:val="00185A7C"/>
    <w:rsid w:val="00185CA2"/>
    <w:rsid w:val="00186107"/>
    <w:rsid w:val="001925BA"/>
    <w:rsid w:val="00192EE4"/>
    <w:rsid w:val="00194828"/>
    <w:rsid w:val="001957D7"/>
    <w:rsid w:val="00196A6C"/>
    <w:rsid w:val="00196E02"/>
    <w:rsid w:val="00196FDA"/>
    <w:rsid w:val="001977CE"/>
    <w:rsid w:val="00197D6B"/>
    <w:rsid w:val="001A11CB"/>
    <w:rsid w:val="001A1786"/>
    <w:rsid w:val="001A1DF1"/>
    <w:rsid w:val="001A2667"/>
    <w:rsid w:val="001A279E"/>
    <w:rsid w:val="001A2DA7"/>
    <w:rsid w:val="001A4AB5"/>
    <w:rsid w:val="001A4CCC"/>
    <w:rsid w:val="001A78AE"/>
    <w:rsid w:val="001B0FD1"/>
    <w:rsid w:val="001B1C42"/>
    <w:rsid w:val="001B2E89"/>
    <w:rsid w:val="001B4799"/>
    <w:rsid w:val="001B5906"/>
    <w:rsid w:val="001B6EDD"/>
    <w:rsid w:val="001C0162"/>
    <w:rsid w:val="001C1A08"/>
    <w:rsid w:val="001C211D"/>
    <w:rsid w:val="001C214B"/>
    <w:rsid w:val="001C2E68"/>
    <w:rsid w:val="001C3447"/>
    <w:rsid w:val="001C3689"/>
    <w:rsid w:val="001C4001"/>
    <w:rsid w:val="001C4836"/>
    <w:rsid w:val="001C4B68"/>
    <w:rsid w:val="001C66D2"/>
    <w:rsid w:val="001C7290"/>
    <w:rsid w:val="001C7A28"/>
    <w:rsid w:val="001D07FA"/>
    <w:rsid w:val="001D1060"/>
    <w:rsid w:val="001D3725"/>
    <w:rsid w:val="001D3734"/>
    <w:rsid w:val="001D5619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4612"/>
    <w:rsid w:val="001E4DD9"/>
    <w:rsid w:val="001E4F86"/>
    <w:rsid w:val="001E5967"/>
    <w:rsid w:val="001E64E6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C37"/>
    <w:rsid w:val="002212EA"/>
    <w:rsid w:val="002213A3"/>
    <w:rsid w:val="00221413"/>
    <w:rsid w:val="00223BDC"/>
    <w:rsid w:val="00223D82"/>
    <w:rsid w:val="002242CD"/>
    <w:rsid w:val="00224610"/>
    <w:rsid w:val="00224E8E"/>
    <w:rsid w:val="0022594A"/>
    <w:rsid w:val="00225BD9"/>
    <w:rsid w:val="00225F63"/>
    <w:rsid w:val="00227520"/>
    <w:rsid w:val="002334E4"/>
    <w:rsid w:val="00233919"/>
    <w:rsid w:val="00235B27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4C41"/>
    <w:rsid w:val="0026004E"/>
    <w:rsid w:val="00261257"/>
    <w:rsid w:val="002634DD"/>
    <w:rsid w:val="00264454"/>
    <w:rsid w:val="00266043"/>
    <w:rsid w:val="002663CD"/>
    <w:rsid w:val="00266C56"/>
    <w:rsid w:val="002716B8"/>
    <w:rsid w:val="00272E10"/>
    <w:rsid w:val="002735F5"/>
    <w:rsid w:val="0027372B"/>
    <w:rsid w:val="00275419"/>
    <w:rsid w:val="00275909"/>
    <w:rsid w:val="00275AD4"/>
    <w:rsid w:val="00275EDF"/>
    <w:rsid w:val="002769AF"/>
    <w:rsid w:val="00277B7B"/>
    <w:rsid w:val="00280364"/>
    <w:rsid w:val="00280C67"/>
    <w:rsid w:val="0028315B"/>
    <w:rsid w:val="002838AE"/>
    <w:rsid w:val="002842FA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4AD1"/>
    <w:rsid w:val="002B54B2"/>
    <w:rsid w:val="002B61A5"/>
    <w:rsid w:val="002B70C6"/>
    <w:rsid w:val="002B76C5"/>
    <w:rsid w:val="002B7999"/>
    <w:rsid w:val="002C1FBF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3D99"/>
    <w:rsid w:val="002E60BC"/>
    <w:rsid w:val="002E6157"/>
    <w:rsid w:val="002E64AC"/>
    <w:rsid w:val="002F011E"/>
    <w:rsid w:val="002F01F4"/>
    <w:rsid w:val="002F0DA2"/>
    <w:rsid w:val="002F1549"/>
    <w:rsid w:val="002F1E28"/>
    <w:rsid w:val="002F244C"/>
    <w:rsid w:val="002F3CE6"/>
    <w:rsid w:val="002F44BF"/>
    <w:rsid w:val="002F4757"/>
    <w:rsid w:val="002F7D1E"/>
    <w:rsid w:val="00302341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1FF7"/>
    <w:rsid w:val="003122A7"/>
    <w:rsid w:val="00313C5A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69E5"/>
    <w:rsid w:val="003478F9"/>
    <w:rsid w:val="00350CC8"/>
    <w:rsid w:val="0035222A"/>
    <w:rsid w:val="003544FE"/>
    <w:rsid w:val="003559C7"/>
    <w:rsid w:val="00356513"/>
    <w:rsid w:val="003567E6"/>
    <w:rsid w:val="00357C66"/>
    <w:rsid w:val="003605CD"/>
    <w:rsid w:val="00361600"/>
    <w:rsid w:val="00362CCC"/>
    <w:rsid w:val="00364846"/>
    <w:rsid w:val="00367B54"/>
    <w:rsid w:val="003715FB"/>
    <w:rsid w:val="00372092"/>
    <w:rsid w:val="0037232E"/>
    <w:rsid w:val="003750CA"/>
    <w:rsid w:val="00375B34"/>
    <w:rsid w:val="00376194"/>
    <w:rsid w:val="00376760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667B"/>
    <w:rsid w:val="00387D03"/>
    <w:rsid w:val="0039032C"/>
    <w:rsid w:val="00390911"/>
    <w:rsid w:val="00390C73"/>
    <w:rsid w:val="003919EE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495B"/>
    <w:rsid w:val="003A4B0A"/>
    <w:rsid w:val="003A5112"/>
    <w:rsid w:val="003A7638"/>
    <w:rsid w:val="003A7A10"/>
    <w:rsid w:val="003B162D"/>
    <w:rsid w:val="003B2937"/>
    <w:rsid w:val="003B2CA3"/>
    <w:rsid w:val="003B36E8"/>
    <w:rsid w:val="003B7947"/>
    <w:rsid w:val="003B7C8C"/>
    <w:rsid w:val="003C1555"/>
    <w:rsid w:val="003C2B04"/>
    <w:rsid w:val="003C328D"/>
    <w:rsid w:val="003C33B9"/>
    <w:rsid w:val="003C3FF0"/>
    <w:rsid w:val="003C5E50"/>
    <w:rsid w:val="003C6513"/>
    <w:rsid w:val="003C6791"/>
    <w:rsid w:val="003C6ACE"/>
    <w:rsid w:val="003C6D95"/>
    <w:rsid w:val="003C6F81"/>
    <w:rsid w:val="003D04C9"/>
    <w:rsid w:val="003D0BD5"/>
    <w:rsid w:val="003D264D"/>
    <w:rsid w:val="003D345C"/>
    <w:rsid w:val="003D34B4"/>
    <w:rsid w:val="003D359D"/>
    <w:rsid w:val="003D572B"/>
    <w:rsid w:val="003D68A1"/>
    <w:rsid w:val="003D6CC1"/>
    <w:rsid w:val="003E1BBD"/>
    <w:rsid w:val="003E1D3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2F07"/>
    <w:rsid w:val="003F53E7"/>
    <w:rsid w:val="003F6FAC"/>
    <w:rsid w:val="003F74F1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2A19"/>
    <w:rsid w:val="00413DEA"/>
    <w:rsid w:val="00414336"/>
    <w:rsid w:val="004146C6"/>
    <w:rsid w:val="004179A5"/>
    <w:rsid w:val="004209F9"/>
    <w:rsid w:val="0042100F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6A29"/>
    <w:rsid w:val="0045712B"/>
    <w:rsid w:val="00461096"/>
    <w:rsid w:val="00463CEC"/>
    <w:rsid w:val="004649F2"/>
    <w:rsid w:val="00464CE4"/>
    <w:rsid w:val="0046676F"/>
    <w:rsid w:val="004668B7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1C4"/>
    <w:rsid w:val="00482474"/>
    <w:rsid w:val="0048271A"/>
    <w:rsid w:val="00483111"/>
    <w:rsid w:val="00483D75"/>
    <w:rsid w:val="00483E18"/>
    <w:rsid w:val="00485794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96D82"/>
    <w:rsid w:val="004A24C4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399D"/>
    <w:rsid w:val="004B3C59"/>
    <w:rsid w:val="004B4971"/>
    <w:rsid w:val="004C03E0"/>
    <w:rsid w:val="004C129E"/>
    <w:rsid w:val="004C184F"/>
    <w:rsid w:val="004C19EB"/>
    <w:rsid w:val="004C2B95"/>
    <w:rsid w:val="004C53AE"/>
    <w:rsid w:val="004D1364"/>
    <w:rsid w:val="004D1733"/>
    <w:rsid w:val="004D253E"/>
    <w:rsid w:val="004D2B09"/>
    <w:rsid w:val="004D326E"/>
    <w:rsid w:val="004D3490"/>
    <w:rsid w:val="004D3543"/>
    <w:rsid w:val="004D3609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4C42"/>
    <w:rsid w:val="004E6714"/>
    <w:rsid w:val="004F03FA"/>
    <w:rsid w:val="004F27D6"/>
    <w:rsid w:val="004F382D"/>
    <w:rsid w:val="004F4337"/>
    <w:rsid w:val="004F4AA7"/>
    <w:rsid w:val="004F4B45"/>
    <w:rsid w:val="004F52F4"/>
    <w:rsid w:val="004F6091"/>
    <w:rsid w:val="004F617A"/>
    <w:rsid w:val="004F6B9B"/>
    <w:rsid w:val="005038DC"/>
    <w:rsid w:val="005055B6"/>
    <w:rsid w:val="0050689D"/>
    <w:rsid w:val="00506C75"/>
    <w:rsid w:val="00507321"/>
    <w:rsid w:val="00511FAA"/>
    <w:rsid w:val="00513751"/>
    <w:rsid w:val="005138FA"/>
    <w:rsid w:val="005163F9"/>
    <w:rsid w:val="00516807"/>
    <w:rsid w:val="0051745C"/>
    <w:rsid w:val="0051794A"/>
    <w:rsid w:val="00517EBE"/>
    <w:rsid w:val="00520776"/>
    <w:rsid w:val="00522F01"/>
    <w:rsid w:val="00524786"/>
    <w:rsid w:val="0052492A"/>
    <w:rsid w:val="00524FF5"/>
    <w:rsid w:val="00524FF7"/>
    <w:rsid w:val="0052535C"/>
    <w:rsid w:val="00526535"/>
    <w:rsid w:val="00526C1A"/>
    <w:rsid w:val="00526F8C"/>
    <w:rsid w:val="00527AF4"/>
    <w:rsid w:val="005307C8"/>
    <w:rsid w:val="00533039"/>
    <w:rsid w:val="00533367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FD7"/>
    <w:rsid w:val="0055460A"/>
    <w:rsid w:val="00555077"/>
    <w:rsid w:val="005556FF"/>
    <w:rsid w:val="00556030"/>
    <w:rsid w:val="00556AE0"/>
    <w:rsid w:val="00560694"/>
    <w:rsid w:val="005608E5"/>
    <w:rsid w:val="005610FF"/>
    <w:rsid w:val="005611A4"/>
    <w:rsid w:val="00562834"/>
    <w:rsid w:val="0056286E"/>
    <w:rsid w:val="0056335C"/>
    <w:rsid w:val="00567777"/>
    <w:rsid w:val="005714ED"/>
    <w:rsid w:val="005715BB"/>
    <w:rsid w:val="00572A58"/>
    <w:rsid w:val="00575DC2"/>
    <w:rsid w:val="00575FE9"/>
    <w:rsid w:val="005777CB"/>
    <w:rsid w:val="00577837"/>
    <w:rsid w:val="00581C69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83B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26C"/>
    <w:rsid w:val="005C5B9E"/>
    <w:rsid w:val="005C6AD8"/>
    <w:rsid w:val="005C7EB7"/>
    <w:rsid w:val="005D0468"/>
    <w:rsid w:val="005D0A7E"/>
    <w:rsid w:val="005D118B"/>
    <w:rsid w:val="005D12FB"/>
    <w:rsid w:val="005D3223"/>
    <w:rsid w:val="005D5F51"/>
    <w:rsid w:val="005D6705"/>
    <w:rsid w:val="005D70A7"/>
    <w:rsid w:val="005E1931"/>
    <w:rsid w:val="005E3DAF"/>
    <w:rsid w:val="005E49AE"/>
    <w:rsid w:val="005E6C91"/>
    <w:rsid w:val="005F000D"/>
    <w:rsid w:val="005F0496"/>
    <w:rsid w:val="005F146D"/>
    <w:rsid w:val="005F1B9F"/>
    <w:rsid w:val="005F2FAD"/>
    <w:rsid w:val="005F45BB"/>
    <w:rsid w:val="005F4777"/>
    <w:rsid w:val="005F5FAF"/>
    <w:rsid w:val="005F78B3"/>
    <w:rsid w:val="005F7B12"/>
    <w:rsid w:val="0060186F"/>
    <w:rsid w:val="006019B8"/>
    <w:rsid w:val="00601B13"/>
    <w:rsid w:val="00603DB1"/>
    <w:rsid w:val="00603E51"/>
    <w:rsid w:val="00604CF7"/>
    <w:rsid w:val="00606172"/>
    <w:rsid w:val="006073EC"/>
    <w:rsid w:val="00612AFD"/>
    <w:rsid w:val="00613436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0D27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7878"/>
    <w:rsid w:val="006478E3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6C4"/>
    <w:rsid w:val="006662D1"/>
    <w:rsid w:val="00666529"/>
    <w:rsid w:val="006671B8"/>
    <w:rsid w:val="00667204"/>
    <w:rsid w:val="006702AB"/>
    <w:rsid w:val="006708EE"/>
    <w:rsid w:val="00670B9B"/>
    <w:rsid w:val="00671A82"/>
    <w:rsid w:val="00672572"/>
    <w:rsid w:val="006729E3"/>
    <w:rsid w:val="006743F0"/>
    <w:rsid w:val="00677DF3"/>
    <w:rsid w:val="00680D8F"/>
    <w:rsid w:val="00681138"/>
    <w:rsid w:val="00683B0A"/>
    <w:rsid w:val="0068408D"/>
    <w:rsid w:val="00684823"/>
    <w:rsid w:val="00685239"/>
    <w:rsid w:val="006856DD"/>
    <w:rsid w:val="00687129"/>
    <w:rsid w:val="0068718C"/>
    <w:rsid w:val="00687D55"/>
    <w:rsid w:val="00687F72"/>
    <w:rsid w:val="00690ADB"/>
    <w:rsid w:val="00692DA7"/>
    <w:rsid w:val="006933AF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4EBC"/>
    <w:rsid w:val="006B7BEC"/>
    <w:rsid w:val="006B7C00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E029A"/>
    <w:rsid w:val="006E2217"/>
    <w:rsid w:val="006E2DE4"/>
    <w:rsid w:val="006E38F8"/>
    <w:rsid w:val="006E4C55"/>
    <w:rsid w:val="006E5A95"/>
    <w:rsid w:val="006E695A"/>
    <w:rsid w:val="006F04C3"/>
    <w:rsid w:val="006F077D"/>
    <w:rsid w:val="006F283B"/>
    <w:rsid w:val="006F3A8E"/>
    <w:rsid w:val="006F3CF9"/>
    <w:rsid w:val="006F41F0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06C1C"/>
    <w:rsid w:val="0071050E"/>
    <w:rsid w:val="007108D3"/>
    <w:rsid w:val="00714B99"/>
    <w:rsid w:val="00714F5D"/>
    <w:rsid w:val="00716D19"/>
    <w:rsid w:val="00717274"/>
    <w:rsid w:val="00717AD1"/>
    <w:rsid w:val="00717ECD"/>
    <w:rsid w:val="00722219"/>
    <w:rsid w:val="00722FB7"/>
    <w:rsid w:val="007270DD"/>
    <w:rsid w:val="0072764E"/>
    <w:rsid w:val="0073025B"/>
    <w:rsid w:val="007323EA"/>
    <w:rsid w:val="0073286A"/>
    <w:rsid w:val="00733A1F"/>
    <w:rsid w:val="00733A98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F0B"/>
    <w:rsid w:val="00747CE8"/>
    <w:rsid w:val="0075197D"/>
    <w:rsid w:val="00752BB1"/>
    <w:rsid w:val="00753247"/>
    <w:rsid w:val="0075341D"/>
    <w:rsid w:val="00755675"/>
    <w:rsid w:val="00757F78"/>
    <w:rsid w:val="00760CF7"/>
    <w:rsid w:val="00761C2D"/>
    <w:rsid w:val="00761CD3"/>
    <w:rsid w:val="0076227E"/>
    <w:rsid w:val="00762756"/>
    <w:rsid w:val="00762CA1"/>
    <w:rsid w:val="00763E24"/>
    <w:rsid w:val="0076443C"/>
    <w:rsid w:val="00764D30"/>
    <w:rsid w:val="00765AD3"/>
    <w:rsid w:val="00770967"/>
    <w:rsid w:val="0077268A"/>
    <w:rsid w:val="007745B6"/>
    <w:rsid w:val="00774A5C"/>
    <w:rsid w:val="007751BC"/>
    <w:rsid w:val="00776046"/>
    <w:rsid w:val="00776FDA"/>
    <w:rsid w:val="00777984"/>
    <w:rsid w:val="00780368"/>
    <w:rsid w:val="0078114F"/>
    <w:rsid w:val="00781D80"/>
    <w:rsid w:val="007827B8"/>
    <w:rsid w:val="007848AA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5349"/>
    <w:rsid w:val="007A7F60"/>
    <w:rsid w:val="007B2A18"/>
    <w:rsid w:val="007B32A1"/>
    <w:rsid w:val="007B68A5"/>
    <w:rsid w:val="007B6D59"/>
    <w:rsid w:val="007B6DBE"/>
    <w:rsid w:val="007B70B0"/>
    <w:rsid w:val="007B7151"/>
    <w:rsid w:val="007C138F"/>
    <w:rsid w:val="007C15A5"/>
    <w:rsid w:val="007C1D65"/>
    <w:rsid w:val="007C2D09"/>
    <w:rsid w:val="007C4064"/>
    <w:rsid w:val="007C55BA"/>
    <w:rsid w:val="007C7544"/>
    <w:rsid w:val="007C77B1"/>
    <w:rsid w:val="007D3532"/>
    <w:rsid w:val="007D3586"/>
    <w:rsid w:val="007D50D0"/>
    <w:rsid w:val="007D53B3"/>
    <w:rsid w:val="007D593F"/>
    <w:rsid w:val="007D6242"/>
    <w:rsid w:val="007D6A37"/>
    <w:rsid w:val="007E10F0"/>
    <w:rsid w:val="007E1F49"/>
    <w:rsid w:val="007E2143"/>
    <w:rsid w:val="007E3C94"/>
    <w:rsid w:val="007E420D"/>
    <w:rsid w:val="007E5B73"/>
    <w:rsid w:val="007E6BC3"/>
    <w:rsid w:val="007E75E0"/>
    <w:rsid w:val="007F105B"/>
    <w:rsid w:val="007F11F3"/>
    <w:rsid w:val="007F14F8"/>
    <w:rsid w:val="007F1836"/>
    <w:rsid w:val="007F1E8C"/>
    <w:rsid w:val="007F2F8A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39C5"/>
    <w:rsid w:val="0083491D"/>
    <w:rsid w:val="00835807"/>
    <w:rsid w:val="0083595C"/>
    <w:rsid w:val="00836554"/>
    <w:rsid w:val="008378FF"/>
    <w:rsid w:val="00837C1F"/>
    <w:rsid w:val="0084008B"/>
    <w:rsid w:val="00841CD3"/>
    <w:rsid w:val="008436D3"/>
    <w:rsid w:val="00846385"/>
    <w:rsid w:val="00846BA9"/>
    <w:rsid w:val="0084769E"/>
    <w:rsid w:val="00850737"/>
    <w:rsid w:val="00851B16"/>
    <w:rsid w:val="00852452"/>
    <w:rsid w:val="008530D7"/>
    <w:rsid w:val="008546AE"/>
    <w:rsid w:val="008568B5"/>
    <w:rsid w:val="00857476"/>
    <w:rsid w:val="00862A0E"/>
    <w:rsid w:val="00864ACD"/>
    <w:rsid w:val="00864DB3"/>
    <w:rsid w:val="008650A5"/>
    <w:rsid w:val="0086617E"/>
    <w:rsid w:val="00866D40"/>
    <w:rsid w:val="00870220"/>
    <w:rsid w:val="00873784"/>
    <w:rsid w:val="00874347"/>
    <w:rsid w:val="00876B84"/>
    <w:rsid w:val="00877042"/>
    <w:rsid w:val="008770F6"/>
    <w:rsid w:val="008774A4"/>
    <w:rsid w:val="00881EF9"/>
    <w:rsid w:val="00882FB6"/>
    <w:rsid w:val="00884E6A"/>
    <w:rsid w:val="00885203"/>
    <w:rsid w:val="00885213"/>
    <w:rsid w:val="00885249"/>
    <w:rsid w:val="00885950"/>
    <w:rsid w:val="00887EA8"/>
    <w:rsid w:val="0089033B"/>
    <w:rsid w:val="00891760"/>
    <w:rsid w:val="008932EF"/>
    <w:rsid w:val="00895235"/>
    <w:rsid w:val="00895BBD"/>
    <w:rsid w:val="008A02CA"/>
    <w:rsid w:val="008A02CF"/>
    <w:rsid w:val="008A0730"/>
    <w:rsid w:val="008A1E28"/>
    <w:rsid w:val="008A6363"/>
    <w:rsid w:val="008A714D"/>
    <w:rsid w:val="008A73CD"/>
    <w:rsid w:val="008A7ADB"/>
    <w:rsid w:val="008B0D5F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26FA"/>
    <w:rsid w:val="008D37D2"/>
    <w:rsid w:val="008D43F6"/>
    <w:rsid w:val="008D4D6F"/>
    <w:rsid w:val="008D52D5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E742F"/>
    <w:rsid w:val="008F0C42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1CB2"/>
    <w:rsid w:val="00901FA6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4CC1"/>
    <w:rsid w:val="00914D57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30A83"/>
    <w:rsid w:val="00930BC2"/>
    <w:rsid w:val="00933294"/>
    <w:rsid w:val="0093337B"/>
    <w:rsid w:val="009337C3"/>
    <w:rsid w:val="009342A0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4C9"/>
    <w:rsid w:val="00946534"/>
    <w:rsid w:val="00946B84"/>
    <w:rsid w:val="0094780F"/>
    <w:rsid w:val="00950E5F"/>
    <w:rsid w:val="00951ECF"/>
    <w:rsid w:val="00952381"/>
    <w:rsid w:val="0095281A"/>
    <w:rsid w:val="00952D77"/>
    <w:rsid w:val="009530D9"/>
    <w:rsid w:val="0095503B"/>
    <w:rsid w:val="009552F9"/>
    <w:rsid w:val="00955AB2"/>
    <w:rsid w:val="009615B4"/>
    <w:rsid w:val="009622C8"/>
    <w:rsid w:val="00962CFA"/>
    <w:rsid w:val="00964D1D"/>
    <w:rsid w:val="00965127"/>
    <w:rsid w:val="00965128"/>
    <w:rsid w:val="00966871"/>
    <w:rsid w:val="00972524"/>
    <w:rsid w:val="009726E6"/>
    <w:rsid w:val="00973F9A"/>
    <w:rsid w:val="0097477D"/>
    <w:rsid w:val="0097597A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C10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D46"/>
    <w:rsid w:val="009E4371"/>
    <w:rsid w:val="009E4E7D"/>
    <w:rsid w:val="009E72A1"/>
    <w:rsid w:val="009F1564"/>
    <w:rsid w:val="009F1759"/>
    <w:rsid w:val="009F2392"/>
    <w:rsid w:val="009F2CC8"/>
    <w:rsid w:val="009F406C"/>
    <w:rsid w:val="009F4161"/>
    <w:rsid w:val="009F458E"/>
    <w:rsid w:val="009F78C6"/>
    <w:rsid w:val="00A00332"/>
    <w:rsid w:val="00A0085A"/>
    <w:rsid w:val="00A0107A"/>
    <w:rsid w:val="00A02C01"/>
    <w:rsid w:val="00A03887"/>
    <w:rsid w:val="00A03C35"/>
    <w:rsid w:val="00A03D19"/>
    <w:rsid w:val="00A03E58"/>
    <w:rsid w:val="00A0552D"/>
    <w:rsid w:val="00A05CD9"/>
    <w:rsid w:val="00A06B3C"/>
    <w:rsid w:val="00A105BC"/>
    <w:rsid w:val="00A1095D"/>
    <w:rsid w:val="00A15BD7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4177"/>
    <w:rsid w:val="00A451EA"/>
    <w:rsid w:val="00A47E10"/>
    <w:rsid w:val="00A5067F"/>
    <w:rsid w:val="00A50687"/>
    <w:rsid w:val="00A52CE0"/>
    <w:rsid w:val="00A56419"/>
    <w:rsid w:val="00A57C04"/>
    <w:rsid w:val="00A57DE7"/>
    <w:rsid w:val="00A617E0"/>
    <w:rsid w:val="00A61D65"/>
    <w:rsid w:val="00A6483A"/>
    <w:rsid w:val="00A64C2B"/>
    <w:rsid w:val="00A658AB"/>
    <w:rsid w:val="00A66E01"/>
    <w:rsid w:val="00A673C4"/>
    <w:rsid w:val="00A703EE"/>
    <w:rsid w:val="00A71FBF"/>
    <w:rsid w:val="00A73E52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F5F"/>
    <w:rsid w:val="00A96A55"/>
    <w:rsid w:val="00AA1810"/>
    <w:rsid w:val="00AA1C92"/>
    <w:rsid w:val="00AA28A7"/>
    <w:rsid w:val="00AA3A90"/>
    <w:rsid w:val="00AA5ADB"/>
    <w:rsid w:val="00AA5DA0"/>
    <w:rsid w:val="00AA7C32"/>
    <w:rsid w:val="00AB091F"/>
    <w:rsid w:val="00AB1337"/>
    <w:rsid w:val="00AB191D"/>
    <w:rsid w:val="00AB1D1C"/>
    <w:rsid w:val="00AB4140"/>
    <w:rsid w:val="00AB49F9"/>
    <w:rsid w:val="00AB53F3"/>
    <w:rsid w:val="00AB655E"/>
    <w:rsid w:val="00AB7BC6"/>
    <w:rsid w:val="00AB7EC0"/>
    <w:rsid w:val="00AC19DB"/>
    <w:rsid w:val="00AC1CE0"/>
    <w:rsid w:val="00AC249B"/>
    <w:rsid w:val="00AC24DE"/>
    <w:rsid w:val="00AC3016"/>
    <w:rsid w:val="00AD24F5"/>
    <w:rsid w:val="00AD29D2"/>
    <w:rsid w:val="00AD4722"/>
    <w:rsid w:val="00AD509E"/>
    <w:rsid w:val="00AD6B26"/>
    <w:rsid w:val="00AD6F1F"/>
    <w:rsid w:val="00AD7845"/>
    <w:rsid w:val="00AE1237"/>
    <w:rsid w:val="00AE15D4"/>
    <w:rsid w:val="00AE25CD"/>
    <w:rsid w:val="00AE3B83"/>
    <w:rsid w:val="00AE489B"/>
    <w:rsid w:val="00AE4966"/>
    <w:rsid w:val="00AE5CC0"/>
    <w:rsid w:val="00AE73B8"/>
    <w:rsid w:val="00AF0A4F"/>
    <w:rsid w:val="00AF0BD8"/>
    <w:rsid w:val="00AF2A6F"/>
    <w:rsid w:val="00AF4BDA"/>
    <w:rsid w:val="00AF6A45"/>
    <w:rsid w:val="00B00A11"/>
    <w:rsid w:val="00B00E69"/>
    <w:rsid w:val="00B01013"/>
    <w:rsid w:val="00B0135D"/>
    <w:rsid w:val="00B01E62"/>
    <w:rsid w:val="00B01EDB"/>
    <w:rsid w:val="00B02830"/>
    <w:rsid w:val="00B03072"/>
    <w:rsid w:val="00B04722"/>
    <w:rsid w:val="00B05028"/>
    <w:rsid w:val="00B0659D"/>
    <w:rsid w:val="00B06C16"/>
    <w:rsid w:val="00B07952"/>
    <w:rsid w:val="00B10A96"/>
    <w:rsid w:val="00B11FA2"/>
    <w:rsid w:val="00B12CFC"/>
    <w:rsid w:val="00B14CE1"/>
    <w:rsid w:val="00B157F2"/>
    <w:rsid w:val="00B173E5"/>
    <w:rsid w:val="00B22327"/>
    <w:rsid w:val="00B237D6"/>
    <w:rsid w:val="00B238B1"/>
    <w:rsid w:val="00B24034"/>
    <w:rsid w:val="00B24E33"/>
    <w:rsid w:val="00B2600C"/>
    <w:rsid w:val="00B26941"/>
    <w:rsid w:val="00B32B65"/>
    <w:rsid w:val="00B35749"/>
    <w:rsid w:val="00B36C4C"/>
    <w:rsid w:val="00B3779D"/>
    <w:rsid w:val="00B37E2D"/>
    <w:rsid w:val="00B4089C"/>
    <w:rsid w:val="00B414EA"/>
    <w:rsid w:val="00B41516"/>
    <w:rsid w:val="00B416BA"/>
    <w:rsid w:val="00B4190A"/>
    <w:rsid w:val="00B42034"/>
    <w:rsid w:val="00B428CE"/>
    <w:rsid w:val="00B42C88"/>
    <w:rsid w:val="00B4383B"/>
    <w:rsid w:val="00B44482"/>
    <w:rsid w:val="00B44BE8"/>
    <w:rsid w:val="00B4500F"/>
    <w:rsid w:val="00B46A7A"/>
    <w:rsid w:val="00B47BBD"/>
    <w:rsid w:val="00B50F38"/>
    <w:rsid w:val="00B5381F"/>
    <w:rsid w:val="00B53B44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E28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817CE"/>
    <w:rsid w:val="00B81F4E"/>
    <w:rsid w:val="00B831EE"/>
    <w:rsid w:val="00B870EA"/>
    <w:rsid w:val="00B87CFD"/>
    <w:rsid w:val="00B90535"/>
    <w:rsid w:val="00B91F82"/>
    <w:rsid w:val="00B92190"/>
    <w:rsid w:val="00B923B2"/>
    <w:rsid w:val="00B923F5"/>
    <w:rsid w:val="00B925DF"/>
    <w:rsid w:val="00B925E2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467"/>
    <w:rsid w:val="00BC0EFC"/>
    <w:rsid w:val="00BC1019"/>
    <w:rsid w:val="00BC1E3F"/>
    <w:rsid w:val="00BC2F45"/>
    <w:rsid w:val="00BC3769"/>
    <w:rsid w:val="00BC3CA5"/>
    <w:rsid w:val="00BC42BB"/>
    <w:rsid w:val="00BC55B2"/>
    <w:rsid w:val="00BD0A23"/>
    <w:rsid w:val="00BD1AEE"/>
    <w:rsid w:val="00BD2028"/>
    <w:rsid w:val="00BD5164"/>
    <w:rsid w:val="00BD580E"/>
    <w:rsid w:val="00BD6D19"/>
    <w:rsid w:val="00BD6E55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24DE"/>
    <w:rsid w:val="00C02F65"/>
    <w:rsid w:val="00C0629B"/>
    <w:rsid w:val="00C06DA4"/>
    <w:rsid w:val="00C07E46"/>
    <w:rsid w:val="00C10554"/>
    <w:rsid w:val="00C1075B"/>
    <w:rsid w:val="00C13CAD"/>
    <w:rsid w:val="00C14D78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229A"/>
    <w:rsid w:val="00C33BA0"/>
    <w:rsid w:val="00C345F8"/>
    <w:rsid w:val="00C34A36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477A2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289A"/>
    <w:rsid w:val="00C656E1"/>
    <w:rsid w:val="00C6582E"/>
    <w:rsid w:val="00C66454"/>
    <w:rsid w:val="00C67EE9"/>
    <w:rsid w:val="00C702DD"/>
    <w:rsid w:val="00C7108B"/>
    <w:rsid w:val="00C71BA4"/>
    <w:rsid w:val="00C72321"/>
    <w:rsid w:val="00C727FC"/>
    <w:rsid w:val="00C742C4"/>
    <w:rsid w:val="00C74792"/>
    <w:rsid w:val="00C74A00"/>
    <w:rsid w:val="00C74E3E"/>
    <w:rsid w:val="00C76306"/>
    <w:rsid w:val="00C770F3"/>
    <w:rsid w:val="00C81761"/>
    <w:rsid w:val="00C8180D"/>
    <w:rsid w:val="00C81DAA"/>
    <w:rsid w:val="00C828A1"/>
    <w:rsid w:val="00C86220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A72BA"/>
    <w:rsid w:val="00CB11B9"/>
    <w:rsid w:val="00CB14AC"/>
    <w:rsid w:val="00CB1637"/>
    <w:rsid w:val="00CB17FA"/>
    <w:rsid w:val="00CB189B"/>
    <w:rsid w:val="00CB25B4"/>
    <w:rsid w:val="00CB2BB0"/>
    <w:rsid w:val="00CB4089"/>
    <w:rsid w:val="00CB59D8"/>
    <w:rsid w:val="00CB5DF5"/>
    <w:rsid w:val="00CB6E31"/>
    <w:rsid w:val="00CB75FD"/>
    <w:rsid w:val="00CB7B2F"/>
    <w:rsid w:val="00CB7F21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492"/>
    <w:rsid w:val="00D00D5C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201C9"/>
    <w:rsid w:val="00D20E23"/>
    <w:rsid w:val="00D221E6"/>
    <w:rsid w:val="00D22D59"/>
    <w:rsid w:val="00D23250"/>
    <w:rsid w:val="00D23DE6"/>
    <w:rsid w:val="00D24FEF"/>
    <w:rsid w:val="00D27745"/>
    <w:rsid w:val="00D30B1C"/>
    <w:rsid w:val="00D33A45"/>
    <w:rsid w:val="00D34988"/>
    <w:rsid w:val="00D34FB4"/>
    <w:rsid w:val="00D35852"/>
    <w:rsid w:val="00D37689"/>
    <w:rsid w:val="00D376C5"/>
    <w:rsid w:val="00D37DB5"/>
    <w:rsid w:val="00D4021A"/>
    <w:rsid w:val="00D40BA8"/>
    <w:rsid w:val="00D40BE3"/>
    <w:rsid w:val="00D43F4A"/>
    <w:rsid w:val="00D44E8C"/>
    <w:rsid w:val="00D461FC"/>
    <w:rsid w:val="00D46D79"/>
    <w:rsid w:val="00D50D71"/>
    <w:rsid w:val="00D53228"/>
    <w:rsid w:val="00D54C21"/>
    <w:rsid w:val="00D54E4A"/>
    <w:rsid w:val="00D57EE3"/>
    <w:rsid w:val="00D61922"/>
    <w:rsid w:val="00D6223C"/>
    <w:rsid w:val="00D63ED7"/>
    <w:rsid w:val="00D6483B"/>
    <w:rsid w:val="00D64CC1"/>
    <w:rsid w:val="00D6650E"/>
    <w:rsid w:val="00D70515"/>
    <w:rsid w:val="00D7158E"/>
    <w:rsid w:val="00D76EDD"/>
    <w:rsid w:val="00D80D52"/>
    <w:rsid w:val="00D83353"/>
    <w:rsid w:val="00D83673"/>
    <w:rsid w:val="00D846AC"/>
    <w:rsid w:val="00D865B4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72C5"/>
    <w:rsid w:val="00DB10DA"/>
    <w:rsid w:val="00DB1A6B"/>
    <w:rsid w:val="00DB23F8"/>
    <w:rsid w:val="00DB2766"/>
    <w:rsid w:val="00DB33E2"/>
    <w:rsid w:val="00DB3522"/>
    <w:rsid w:val="00DB636E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5B0D"/>
    <w:rsid w:val="00DD5E23"/>
    <w:rsid w:val="00DD6EF4"/>
    <w:rsid w:val="00DE103B"/>
    <w:rsid w:val="00DE1BAA"/>
    <w:rsid w:val="00DE1DF5"/>
    <w:rsid w:val="00DE3497"/>
    <w:rsid w:val="00DE3CDE"/>
    <w:rsid w:val="00DE6EE4"/>
    <w:rsid w:val="00DE6F1D"/>
    <w:rsid w:val="00DE76AD"/>
    <w:rsid w:val="00DF0CDB"/>
    <w:rsid w:val="00DF263A"/>
    <w:rsid w:val="00DF61F8"/>
    <w:rsid w:val="00DF7FDC"/>
    <w:rsid w:val="00E01991"/>
    <w:rsid w:val="00E01BA3"/>
    <w:rsid w:val="00E02F44"/>
    <w:rsid w:val="00E04638"/>
    <w:rsid w:val="00E047F6"/>
    <w:rsid w:val="00E05CF7"/>
    <w:rsid w:val="00E07888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FB7"/>
    <w:rsid w:val="00E20672"/>
    <w:rsid w:val="00E20C0D"/>
    <w:rsid w:val="00E20D9E"/>
    <w:rsid w:val="00E218D3"/>
    <w:rsid w:val="00E225C4"/>
    <w:rsid w:val="00E231C7"/>
    <w:rsid w:val="00E23CEB"/>
    <w:rsid w:val="00E23D13"/>
    <w:rsid w:val="00E2479B"/>
    <w:rsid w:val="00E24BE5"/>
    <w:rsid w:val="00E25208"/>
    <w:rsid w:val="00E2567E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3783"/>
    <w:rsid w:val="00E3435E"/>
    <w:rsid w:val="00E35259"/>
    <w:rsid w:val="00E35905"/>
    <w:rsid w:val="00E35EAB"/>
    <w:rsid w:val="00E35F74"/>
    <w:rsid w:val="00E37E0F"/>
    <w:rsid w:val="00E40D09"/>
    <w:rsid w:val="00E40FD3"/>
    <w:rsid w:val="00E41C88"/>
    <w:rsid w:val="00E42D74"/>
    <w:rsid w:val="00E4571B"/>
    <w:rsid w:val="00E458F4"/>
    <w:rsid w:val="00E46346"/>
    <w:rsid w:val="00E47571"/>
    <w:rsid w:val="00E51824"/>
    <w:rsid w:val="00E57B3B"/>
    <w:rsid w:val="00E603DC"/>
    <w:rsid w:val="00E60761"/>
    <w:rsid w:val="00E60FF4"/>
    <w:rsid w:val="00E612D3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939"/>
    <w:rsid w:val="00E91E93"/>
    <w:rsid w:val="00E91FBE"/>
    <w:rsid w:val="00E92F52"/>
    <w:rsid w:val="00E933EB"/>
    <w:rsid w:val="00E93EE8"/>
    <w:rsid w:val="00E95D73"/>
    <w:rsid w:val="00E9613D"/>
    <w:rsid w:val="00EA01A4"/>
    <w:rsid w:val="00EA0F32"/>
    <w:rsid w:val="00EA210F"/>
    <w:rsid w:val="00EA213D"/>
    <w:rsid w:val="00EA2F55"/>
    <w:rsid w:val="00EA4AD3"/>
    <w:rsid w:val="00EA5611"/>
    <w:rsid w:val="00EA5E7F"/>
    <w:rsid w:val="00EA6EAE"/>
    <w:rsid w:val="00EA7D12"/>
    <w:rsid w:val="00EB2198"/>
    <w:rsid w:val="00EB2707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1BA5"/>
    <w:rsid w:val="00ED25FA"/>
    <w:rsid w:val="00ED2944"/>
    <w:rsid w:val="00ED383C"/>
    <w:rsid w:val="00ED698B"/>
    <w:rsid w:val="00ED7FC6"/>
    <w:rsid w:val="00EE0562"/>
    <w:rsid w:val="00EE0947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272"/>
    <w:rsid w:val="00EF640E"/>
    <w:rsid w:val="00EF7130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4EB0"/>
    <w:rsid w:val="00F44F39"/>
    <w:rsid w:val="00F46C18"/>
    <w:rsid w:val="00F46CA5"/>
    <w:rsid w:val="00F5187F"/>
    <w:rsid w:val="00F53306"/>
    <w:rsid w:val="00F548C3"/>
    <w:rsid w:val="00F55257"/>
    <w:rsid w:val="00F55B18"/>
    <w:rsid w:val="00F606E6"/>
    <w:rsid w:val="00F60D38"/>
    <w:rsid w:val="00F6173E"/>
    <w:rsid w:val="00F624FF"/>
    <w:rsid w:val="00F62A6A"/>
    <w:rsid w:val="00F65226"/>
    <w:rsid w:val="00F652F0"/>
    <w:rsid w:val="00F65F23"/>
    <w:rsid w:val="00F6648A"/>
    <w:rsid w:val="00F66CA5"/>
    <w:rsid w:val="00F66E8F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8AD"/>
    <w:rsid w:val="00FB4934"/>
    <w:rsid w:val="00FB4F1F"/>
    <w:rsid w:val="00FB51EB"/>
    <w:rsid w:val="00FB55CB"/>
    <w:rsid w:val="00FB635B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483"/>
    <w:rsid w:val="00FD1A53"/>
    <w:rsid w:val="00FD220A"/>
    <w:rsid w:val="00FD4666"/>
    <w:rsid w:val="00FE0A32"/>
    <w:rsid w:val="00FE13E2"/>
    <w:rsid w:val="00FE15FF"/>
    <w:rsid w:val="00FE22AF"/>
    <w:rsid w:val="00FE330A"/>
    <w:rsid w:val="00FE4114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7F571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envelope return" w:uiPriority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6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3A49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WW-Default">
    <w:name w:val="WW-Default"/>
    <w:uiPriority w:val="99"/>
    <w:rsid w:val="00A03D19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FootnoteTextChar">
    <w:name w:val="Footnote Text Char"/>
    <w:link w:val="FootnoteText"/>
    <w:rsid w:val="00B05028"/>
    <w:rPr>
      <w:lang w:val="en-GB"/>
    </w:rPr>
  </w:style>
  <w:style w:type="paragraph" w:styleId="FootnoteText">
    <w:name w:val="footnote text"/>
    <w:basedOn w:val="Normal"/>
    <w:link w:val="FootnoteTextChar"/>
    <w:unhideWhenUsed/>
    <w:locked/>
    <w:rsid w:val="00B05028"/>
    <w:rPr>
      <w:rFonts w:ascii="Calibri" w:eastAsia="Calibri" w:hAnsi="Calibri"/>
      <w:sz w:val="20"/>
      <w:szCs w:val="20"/>
      <w:lang w:val="en-GB" w:eastAsia="lt-LT"/>
    </w:rPr>
  </w:style>
  <w:style w:type="character" w:customStyle="1" w:styleId="FootnoteTextChar1">
    <w:name w:val="Footnote Text Char1"/>
    <w:basedOn w:val="DefaultParagraphFont"/>
    <w:uiPriority w:val="99"/>
    <w:semiHidden/>
    <w:rsid w:val="00B05028"/>
    <w:rPr>
      <w:rFonts w:ascii="Times New Roman" w:eastAsia="Times New Roman" w:hAnsi="Times New Roman"/>
      <w:lang w:eastAsia="en-US"/>
    </w:rPr>
  </w:style>
  <w:style w:type="character" w:styleId="FootnoteReference">
    <w:name w:val="footnote reference"/>
    <w:unhideWhenUsed/>
    <w:locked/>
    <w:rsid w:val="00B050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envelope return" w:uiPriority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uiPriority w:val="99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6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3A49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WW-Default">
    <w:name w:val="WW-Default"/>
    <w:uiPriority w:val="99"/>
    <w:rsid w:val="00A03D19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FootnoteTextChar">
    <w:name w:val="Footnote Text Char"/>
    <w:link w:val="FootnoteText"/>
    <w:rsid w:val="00B05028"/>
    <w:rPr>
      <w:lang w:val="en-GB"/>
    </w:rPr>
  </w:style>
  <w:style w:type="paragraph" w:styleId="FootnoteText">
    <w:name w:val="footnote text"/>
    <w:basedOn w:val="Normal"/>
    <w:link w:val="FootnoteTextChar"/>
    <w:unhideWhenUsed/>
    <w:locked/>
    <w:rsid w:val="00B05028"/>
    <w:rPr>
      <w:rFonts w:ascii="Calibri" w:eastAsia="Calibri" w:hAnsi="Calibri"/>
      <w:sz w:val="20"/>
      <w:szCs w:val="20"/>
      <w:lang w:val="en-GB" w:eastAsia="lt-LT"/>
    </w:rPr>
  </w:style>
  <w:style w:type="character" w:customStyle="1" w:styleId="FootnoteTextChar1">
    <w:name w:val="Footnote Text Char1"/>
    <w:basedOn w:val="DefaultParagraphFont"/>
    <w:uiPriority w:val="99"/>
    <w:semiHidden/>
    <w:rsid w:val="00B05028"/>
    <w:rPr>
      <w:rFonts w:ascii="Times New Roman" w:eastAsia="Times New Roman" w:hAnsi="Times New Roman"/>
      <w:lang w:eastAsia="en-US"/>
    </w:rPr>
  </w:style>
  <w:style w:type="character" w:styleId="FootnoteReference">
    <w:name w:val="footnote reference"/>
    <w:unhideWhenUsed/>
    <w:locked/>
    <w:rsid w:val="00B050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F87F8-0B08-4300-BB07-946B31E57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526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vulsk</dc:creator>
  <cp:lastModifiedBy>Ruta Brazdiene</cp:lastModifiedBy>
  <cp:revision>4</cp:revision>
  <cp:lastPrinted>2019-03-07T12:21:00Z</cp:lastPrinted>
  <dcterms:created xsi:type="dcterms:W3CDTF">2019-05-30T15:08:00Z</dcterms:created>
  <dcterms:modified xsi:type="dcterms:W3CDTF">2019-06-13T07:47:00Z</dcterms:modified>
</cp:coreProperties>
</file>